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6F268" w14:textId="77777777" w:rsidR="00A15647" w:rsidRDefault="00A15647"/>
    <w:p w14:paraId="7B72C070" w14:textId="77777777" w:rsidR="00A15647" w:rsidRDefault="00A15647"/>
    <w:p w14:paraId="54320ECB" w14:textId="77777777" w:rsidR="00A15647" w:rsidRPr="00201D9F" w:rsidRDefault="00A15647" w:rsidP="00A15647">
      <w:pPr>
        <w:pStyle w:val="Nagwek"/>
        <w:jc w:val="center"/>
        <w:rPr>
          <w:smallCaps/>
          <w:spacing w:val="30"/>
        </w:rPr>
      </w:pPr>
      <w:r>
        <w:rPr>
          <w:b/>
          <w:spacing w:val="20"/>
        </w:rPr>
        <w:tab/>
      </w:r>
      <w:r w:rsidRPr="00201D9F">
        <w:rPr>
          <w:smallCaps/>
          <w:spacing w:val="3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BAC73A8" wp14:editId="21DDE181">
                <wp:simplePos x="0" y="0"/>
                <wp:positionH relativeFrom="column">
                  <wp:posOffset>-160654</wp:posOffset>
                </wp:positionH>
                <wp:positionV relativeFrom="paragraph">
                  <wp:posOffset>-144780</wp:posOffset>
                </wp:positionV>
                <wp:extent cx="815340" cy="777240"/>
                <wp:effectExtent l="0" t="0" r="3810" b="3810"/>
                <wp:wrapNone/>
                <wp:docPr id="2" name="Grup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15340" cy="777240"/>
                          <a:chOff x="0" y="0"/>
                          <a:chExt cx="502285" cy="502285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285" cy="50228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120037" y="123567"/>
                            <a:ext cx="261257" cy="261257"/>
                          </a:xfrm>
                          <a:custGeom>
                            <a:avLst/>
                            <a:gdLst>
                              <a:gd name="T0" fmla="*/ 261257 w 3530"/>
                              <a:gd name="T1" fmla="*/ 447985 h 3530"/>
                              <a:gd name="T2" fmla="*/ 203085 w 3530"/>
                              <a:gd name="T3" fmla="*/ 447985 h 3530"/>
                              <a:gd name="T4" fmla="*/ 203085 w 3530"/>
                              <a:gd name="T5" fmla="*/ 389887 h 3530"/>
                              <a:gd name="T6" fmla="*/ 58098 w 3530"/>
                              <a:gd name="T7" fmla="*/ 389887 h 3530"/>
                              <a:gd name="T8" fmla="*/ 58098 w 3530"/>
                              <a:gd name="T9" fmla="*/ 447985 h 3530"/>
                              <a:gd name="T10" fmla="*/ 0 w 3530"/>
                              <a:gd name="T11" fmla="*/ 447985 h 3530"/>
                              <a:gd name="T12" fmla="*/ 0 w 3530"/>
                              <a:gd name="T13" fmla="*/ 592972 h 3530"/>
                              <a:gd name="T14" fmla="*/ 58098 w 3530"/>
                              <a:gd name="T15" fmla="*/ 592972 h 3530"/>
                              <a:gd name="T16" fmla="*/ 58098 w 3530"/>
                              <a:gd name="T17" fmla="*/ 651070 h 3530"/>
                              <a:gd name="T18" fmla="*/ 203085 w 3530"/>
                              <a:gd name="T19" fmla="*/ 651070 h 3530"/>
                              <a:gd name="T20" fmla="*/ 203085 w 3530"/>
                              <a:gd name="T21" fmla="*/ 592972 h 3530"/>
                              <a:gd name="T22" fmla="*/ 261257 w 3530"/>
                              <a:gd name="T23" fmla="*/ 592972 h 3530"/>
                              <a:gd name="T24" fmla="*/ 261257 w 3530"/>
                              <a:gd name="T25" fmla="*/ 447985 h 3530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530" h="3530">
                                <a:moveTo>
                                  <a:pt x="3530" y="785"/>
                                </a:moveTo>
                                <a:lnTo>
                                  <a:pt x="2744" y="785"/>
                                </a:lnTo>
                                <a:lnTo>
                                  <a:pt x="2744" y="0"/>
                                </a:lnTo>
                                <a:lnTo>
                                  <a:pt x="785" y="0"/>
                                </a:lnTo>
                                <a:lnTo>
                                  <a:pt x="785" y="785"/>
                                </a:lnTo>
                                <a:lnTo>
                                  <a:pt x="0" y="785"/>
                                </a:lnTo>
                                <a:lnTo>
                                  <a:pt x="0" y="2744"/>
                                </a:lnTo>
                                <a:lnTo>
                                  <a:pt x="785" y="2744"/>
                                </a:lnTo>
                                <a:lnTo>
                                  <a:pt x="785" y="3529"/>
                                </a:lnTo>
                                <a:lnTo>
                                  <a:pt x="2744" y="3529"/>
                                </a:lnTo>
                                <a:lnTo>
                                  <a:pt x="2744" y="2744"/>
                                </a:lnTo>
                                <a:lnTo>
                                  <a:pt x="3530" y="2744"/>
                                </a:lnTo>
                                <a:lnTo>
                                  <a:pt x="3530" y="7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48A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7135" y="130628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6" name="Freeform 3"/>
                        <wps:cNvSpPr>
                          <a:spLocks/>
                        </wps:cNvSpPr>
                        <wps:spPr bwMode="auto">
                          <a:xfrm>
                            <a:off x="236543" y="155342"/>
                            <a:ext cx="45085" cy="187960"/>
                          </a:xfrm>
                          <a:custGeom>
                            <a:avLst/>
                            <a:gdLst>
                              <a:gd name="T0" fmla="*/ 42444 w 717"/>
                              <a:gd name="T1" fmla="*/ 379409 h 2963"/>
                              <a:gd name="T2" fmla="*/ 33578 w 717"/>
                              <a:gd name="T3" fmla="*/ 369703 h 2963"/>
                              <a:gd name="T4" fmla="*/ 27541 w 717"/>
                              <a:gd name="T5" fmla="*/ 361203 h 2963"/>
                              <a:gd name="T6" fmla="*/ 18927 w 717"/>
                              <a:gd name="T7" fmla="*/ 496955 h 2963"/>
                              <a:gd name="T8" fmla="*/ 11821 w 717"/>
                              <a:gd name="T9" fmla="*/ 487503 h 2963"/>
                              <a:gd name="T10" fmla="*/ 16160 w 717"/>
                              <a:gd name="T11" fmla="*/ 473928 h 2963"/>
                              <a:gd name="T12" fmla="*/ 18927 w 717"/>
                              <a:gd name="T13" fmla="*/ 361203 h 2963"/>
                              <a:gd name="T14" fmla="*/ 16097 w 717"/>
                              <a:gd name="T15" fmla="*/ 410366 h 2963"/>
                              <a:gd name="T16" fmla="*/ 8740 w 717"/>
                              <a:gd name="T17" fmla="*/ 399518 h 2963"/>
                              <a:gd name="T18" fmla="*/ 10690 w 717"/>
                              <a:gd name="T19" fmla="*/ 384674 h 2963"/>
                              <a:gd name="T20" fmla="*/ 17795 w 717"/>
                              <a:gd name="T21" fmla="*/ 378331 h 2963"/>
                              <a:gd name="T22" fmla="*/ 17606 w 717"/>
                              <a:gd name="T23" fmla="*/ 361203 h 2963"/>
                              <a:gd name="T24" fmla="*/ 9621 w 717"/>
                              <a:gd name="T25" fmla="*/ 375159 h 2963"/>
                              <a:gd name="T26" fmla="*/ 2012 w 717"/>
                              <a:gd name="T27" fmla="*/ 385562 h 2963"/>
                              <a:gd name="T28" fmla="*/ 377 w 717"/>
                              <a:gd name="T29" fmla="*/ 400152 h 2963"/>
                              <a:gd name="T30" fmla="*/ 7671 w 717"/>
                              <a:gd name="T31" fmla="*/ 414172 h 2963"/>
                              <a:gd name="T32" fmla="*/ 18235 w 717"/>
                              <a:gd name="T33" fmla="*/ 422545 h 2963"/>
                              <a:gd name="T34" fmla="*/ 10690 w 717"/>
                              <a:gd name="T35" fmla="*/ 468790 h 2963"/>
                              <a:gd name="T36" fmla="*/ 3836 w 717"/>
                              <a:gd name="T37" fmla="*/ 480970 h 2963"/>
                              <a:gd name="T38" fmla="*/ 5408 w 717"/>
                              <a:gd name="T39" fmla="*/ 495179 h 2963"/>
                              <a:gd name="T40" fmla="*/ 15468 w 717"/>
                              <a:gd name="T41" fmla="*/ 504187 h 2963"/>
                              <a:gd name="T42" fmla="*/ 15091 w 717"/>
                              <a:gd name="T43" fmla="*/ 538823 h 2963"/>
                              <a:gd name="T44" fmla="*/ 5722 w 717"/>
                              <a:gd name="T45" fmla="*/ 541551 h 2963"/>
                              <a:gd name="T46" fmla="*/ 16726 w 717"/>
                              <a:gd name="T47" fmla="*/ 540663 h 2963"/>
                              <a:gd name="T48" fmla="*/ 20373 w 717"/>
                              <a:gd name="T49" fmla="*/ 548148 h 2963"/>
                              <a:gd name="T50" fmla="*/ 25718 w 717"/>
                              <a:gd name="T51" fmla="*/ 544722 h 2963"/>
                              <a:gd name="T52" fmla="*/ 30308 w 717"/>
                              <a:gd name="T53" fmla="*/ 534382 h 2963"/>
                              <a:gd name="T54" fmla="*/ 37539 w 717"/>
                              <a:gd name="T55" fmla="*/ 524360 h 2963"/>
                              <a:gd name="T56" fmla="*/ 36156 w 717"/>
                              <a:gd name="T57" fmla="*/ 511101 h 2963"/>
                              <a:gd name="T58" fmla="*/ 32572 w 717"/>
                              <a:gd name="T59" fmla="*/ 519285 h 2963"/>
                              <a:gd name="T60" fmla="*/ 26976 w 717"/>
                              <a:gd name="T61" fmla="*/ 530703 h 2963"/>
                              <a:gd name="T62" fmla="*/ 27038 w 717"/>
                              <a:gd name="T63" fmla="*/ 511165 h 2963"/>
                              <a:gd name="T64" fmla="*/ 32572 w 717"/>
                              <a:gd name="T65" fmla="*/ 519285 h 2963"/>
                              <a:gd name="T66" fmla="*/ 26535 w 717"/>
                              <a:gd name="T67" fmla="*/ 502284 h 2963"/>
                              <a:gd name="T68" fmla="*/ 32446 w 717"/>
                              <a:gd name="T69" fmla="*/ 458513 h 2963"/>
                              <a:gd name="T70" fmla="*/ 40621 w 717"/>
                              <a:gd name="T71" fmla="*/ 446461 h 2963"/>
                              <a:gd name="T72" fmla="*/ 40369 w 717"/>
                              <a:gd name="T73" fmla="*/ 433139 h 2963"/>
                              <a:gd name="T74" fmla="*/ 33704 w 717"/>
                              <a:gd name="T75" fmla="*/ 422799 h 2963"/>
                              <a:gd name="T76" fmla="*/ 32949 w 717"/>
                              <a:gd name="T77" fmla="*/ 443669 h 2963"/>
                              <a:gd name="T78" fmla="*/ 26598 w 717"/>
                              <a:gd name="T79" fmla="*/ 453756 h 2963"/>
                              <a:gd name="T80" fmla="*/ 31377 w 717"/>
                              <a:gd name="T81" fmla="*/ 432441 h 2963"/>
                              <a:gd name="T82" fmla="*/ 33452 w 717"/>
                              <a:gd name="T83" fmla="*/ 422609 h 2963"/>
                              <a:gd name="T84" fmla="*/ 27353 w 717"/>
                              <a:gd name="T85" fmla="*/ 378838 h 2963"/>
                              <a:gd name="T86" fmla="*/ 41564 w 717"/>
                              <a:gd name="T87" fmla="*/ 385753 h 296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717" h="2963">
                                <a:moveTo>
                                  <a:pt x="716" y="358"/>
                                </a:moveTo>
                                <a:lnTo>
                                  <a:pt x="699" y="327"/>
                                </a:lnTo>
                                <a:lnTo>
                                  <a:pt x="675" y="287"/>
                                </a:lnTo>
                                <a:lnTo>
                                  <a:pt x="652" y="234"/>
                                </a:lnTo>
                                <a:lnTo>
                                  <a:pt x="604" y="176"/>
                                </a:lnTo>
                                <a:lnTo>
                                  <a:pt x="534" y="134"/>
                                </a:lnTo>
                                <a:lnTo>
                                  <a:pt x="446" y="129"/>
                                </a:lnTo>
                                <a:lnTo>
                                  <a:pt x="436" y="128"/>
                                </a:lnTo>
                                <a:lnTo>
                                  <a:pt x="438" y="0"/>
                                </a:lnTo>
                                <a:lnTo>
                                  <a:pt x="301" y="0"/>
                                </a:lnTo>
                                <a:lnTo>
                                  <a:pt x="301" y="2140"/>
                                </a:lnTo>
                                <a:lnTo>
                                  <a:pt x="249" y="2095"/>
                                </a:lnTo>
                                <a:lnTo>
                                  <a:pt x="210" y="2046"/>
                                </a:lnTo>
                                <a:lnTo>
                                  <a:pt x="188" y="1991"/>
                                </a:lnTo>
                                <a:lnTo>
                                  <a:pt x="184" y="1900"/>
                                </a:lnTo>
                                <a:lnTo>
                                  <a:pt x="210" y="1833"/>
                                </a:lnTo>
                                <a:lnTo>
                                  <a:pt x="257" y="1777"/>
                                </a:lnTo>
                                <a:lnTo>
                                  <a:pt x="297" y="1738"/>
                                </a:lnTo>
                                <a:lnTo>
                                  <a:pt x="301" y="2140"/>
                                </a:lnTo>
                                <a:lnTo>
                                  <a:pt x="301" y="0"/>
                                </a:lnTo>
                                <a:lnTo>
                                  <a:pt x="288" y="0"/>
                                </a:lnTo>
                                <a:lnTo>
                                  <a:pt x="288" y="797"/>
                                </a:lnTo>
                                <a:lnTo>
                                  <a:pt x="256" y="775"/>
                                </a:lnTo>
                                <a:lnTo>
                                  <a:pt x="203" y="727"/>
                                </a:lnTo>
                                <a:lnTo>
                                  <a:pt x="163" y="672"/>
                                </a:lnTo>
                                <a:lnTo>
                                  <a:pt x="139" y="604"/>
                                </a:lnTo>
                                <a:lnTo>
                                  <a:pt x="131" y="516"/>
                                </a:lnTo>
                                <a:lnTo>
                                  <a:pt x="142" y="436"/>
                                </a:lnTo>
                                <a:lnTo>
                                  <a:pt x="170" y="370"/>
                                </a:lnTo>
                                <a:lnTo>
                                  <a:pt x="212" y="317"/>
                                </a:lnTo>
                                <a:lnTo>
                                  <a:pt x="263" y="278"/>
                                </a:lnTo>
                                <a:lnTo>
                                  <a:pt x="283" y="270"/>
                                </a:lnTo>
                                <a:lnTo>
                                  <a:pt x="288" y="797"/>
                                </a:lnTo>
                                <a:lnTo>
                                  <a:pt x="288" y="0"/>
                                </a:lnTo>
                                <a:lnTo>
                                  <a:pt x="280" y="0"/>
                                </a:lnTo>
                                <a:lnTo>
                                  <a:pt x="281" y="150"/>
                                </a:lnTo>
                                <a:lnTo>
                                  <a:pt x="254" y="158"/>
                                </a:lnTo>
                                <a:lnTo>
                                  <a:pt x="153" y="220"/>
                                </a:lnTo>
                                <a:lnTo>
                                  <a:pt x="106" y="266"/>
                                </a:lnTo>
                                <a:lnTo>
                                  <a:pt x="65" y="321"/>
                                </a:lnTo>
                                <a:lnTo>
                                  <a:pt x="32" y="384"/>
                                </a:lnTo>
                                <a:lnTo>
                                  <a:pt x="9" y="454"/>
                                </a:lnTo>
                                <a:lnTo>
                                  <a:pt x="0" y="531"/>
                                </a:lnTo>
                                <a:lnTo>
                                  <a:pt x="6" y="614"/>
                                </a:lnTo>
                                <a:lnTo>
                                  <a:pt x="31" y="702"/>
                                </a:lnTo>
                                <a:lnTo>
                                  <a:pt x="72" y="774"/>
                                </a:lnTo>
                                <a:lnTo>
                                  <a:pt x="122" y="835"/>
                                </a:lnTo>
                                <a:lnTo>
                                  <a:pt x="178" y="888"/>
                                </a:lnTo>
                                <a:lnTo>
                                  <a:pt x="238" y="933"/>
                                </a:lnTo>
                                <a:lnTo>
                                  <a:pt x="290" y="967"/>
                                </a:lnTo>
                                <a:lnTo>
                                  <a:pt x="296" y="1570"/>
                                </a:lnTo>
                                <a:lnTo>
                                  <a:pt x="215" y="1647"/>
                                </a:lnTo>
                                <a:lnTo>
                                  <a:pt x="170" y="1696"/>
                                </a:lnTo>
                                <a:lnTo>
                                  <a:pt x="126" y="1753"/>
                                </a:lnTo>
                                <a:lnTo>
                                  <a:pt x="88" y="1817"/>
                                </a:lnTo>
                                <a:lnTo>
                                  <a:pt x="61" y="1888"/>
                                </a:lnTo>
                                <a:lnTo>
                                  <a:pt x="50" y="1965"/>
                                </a:lnTo>
                                <a:lnTo>
                                  <a:pt x="60" y="2048"/>
                                </a:lnTo>
                                <a:lnTo>
                                  <a:pt x="86" y="2112"/>
                                </a:lnTo>
                                <a:lnTo>
                                  <a:pt x="129" y="2166"/>
                                </a:lnTo>
                                <a:lnTo>
                                  <a:pt x="184" y="2213"/>
                                </a:lnTo>
                                <a:lnTo>
                                  <a:pt x="246" y="2254"/>
                                </a:lnTo>
                                <a:lnTo>
                                  <a:pt x="303" y="2287"/>
                                </a:lnTo>
                                <a:lnTo>
                                  <a:pt x="307" y="2765"/>
                                </a:lnTo>
                                <a:lnTo>
                                  <a:pt x="240" y="2800"/>
                                </a:lnTo>
                                <a:lnTo>
                                  <a:pt x="175" y="2824"/>
                                </a:lnTo>
                                <a:lnTo>
                                  <a:pt x="81" y="2841"/>
                                </a:lnTo>
                                <a:lnTo>
                                  <a:pt x="91" y="2843"/>
                                </a:lnTo>
                                <a:lnTo>
                                  <a:pt x="132" y="2843"/>
                                </a:lnTo>
                                <a:lnTo>
                                  <a:pt x="195" y="2838"/>
                                </a:lnTo>
                                <a:lnTo>
                                  <a:pt x="266" y="2829"/>
                                </a:lnTo>
                                <a:lnTo>
                                  <a:pt x="308" y="2820"/>
                                </a:lnTo>
                                <a:lnTo>
                                  <a:pt x="309" y="2893"/>
                                </a:lnTo>
                                <a:lnTo>
                                  <a:pt x="324" y="2947"/>
                                </a:lnTo>
                                <a:lnTo>
                                  <a:pt x="359" y="2963"/>
                                </a:lnTo>
                                <a:lnTo>
                                  <a:pt x="393" y="2943"/>
                                </a:lnTo>
                                <a:lnTo>
                                  <a:pt x="409" y="2893"/>
                                </a:lnTo>
                                <a:lnTo>
                                  <a:pt x="410" y="2780"/>
                                </a:lnTo>
                                <a:lnTo>
                                  <a:pt x="434" y="2766"/>
                                </a:lnTo>
                                <a:lnTo>
                                  <a:pt x="482" y="2730"/>
                                </a:lnTo>
                                <a:lnTo>
                                  <a:pt x="528" y="2684"/>
                                </a:lnTo>
                                <a:lnTo>
                                  <a:pt x="568" y="2632"/>
                                </a:lnTo>
                                <a:lnTo>
                                  <a:pt x="597" y="2572"/>
                                </a:lnTo>
                                <a:lnTo>
                                  <a:pt x="610" y="2507"/>
                                </a:lnTo>
                                <a:lnTo>
                                  <a:pt x="605" y="2437"/>
                                </a:lnTo>
                                <a:lnTo>
                                  <a:pt x="575" y="2363"/>
                                </a:lnTo>
                                <a:lnTo>
                                  <a:pt x="535" y="2312"/>
                                </a:lnTo>
                                <a:lnTo>
                                  <a:pt x="518" y="2298"/>
                                </a:lnTo>
                                <a:lnTo>
                                  <a:pt x="518" y="2492"/>
                                </a:lnTo>
                                <a:lnTo>
                                  <a:pt x="506" y="2556"/>
                                </a:lnTo>
                                <a:lnTo>
                                  <a:pt x="475" y="2616"/>
                                </a:lnTo>
                                <a:lnTo>
                                  <a:pt x="429" y="2672"/>
                                </a:lnTo>
                                <a:lnTo>
                                  <a:pt x="411" y="2688"/>
                                </a:lnTo>
                                <a:lnTo>
                                  <a:pt x="414" y="2354"/>
                                </a:lnTo>
                                <a:lnTo>
                                  <a:pt x="430" y="2364"/>
                                </a:lnTo>
                                <a:lnTo>
                                  <a:pt x="476" y="2402"/>
                                </a:lnTo>
                                <a:lnTo>
                                  <a:pt x="506" y="2444"/>
                                </a:lnTo>
                                <a:lnTo>
                                  <a:pt x="518" y="2492"/>
                                </a:lnTo>
                                <a:lnTo>
                                  <a:pt x="518" y="2298"/>
                                </a:lnTo>
                                <a:lnTo>
                                  <a:pt x="482" y="2267"/>
                                </a:lnTo>
                                <a:lnTo>
                                  <a:pt x="422" y="2224"/>
                                </a:lnTo>
                                <a:lnTo>
                                  <a:pt x="416" y="2219"/>
                                </a:lnTo>
                                <a:lnTo>
                                  <a:pt x="421" y="1625"/>
                                </a:lnTo>
                                <a:lnTo>
                                  <a:pt x="516" y="1534"/>
                                </a:lnTo>
                                <a:lnTo>
                                  <a:pt x="569" y="1474"/>
                                </a:lnTo>
                                <a:lnTo>
                                  <a:pt x="613" y="1411"/>
                                </a:lnTo>
                                <a:lnTo>
                                  <a:pt x="646" y="1344"/>
                                </a:lnTo>
                                <a:lnTo>
                                  <a:pt x="661" y="1275"/>
                                </a:lnTo>
                                <a:lnTo>
                                  <a:pt x="656" y="1200"/>
                                </a:lnTo>
                                <a:lnTo>
                                  <a:pt x="642" y="1134"/>
                                </a:lnTo>
                                <a:lnTo>
                                  <a:pt x="618" y="1075"/>
                                </a:lnTo>
                                <a:lnTo>
                                  <a:pt x="583" y="1021"/>
                                </a:lnTo>
                                <a:lnTo>
                                  <a:pt x="536" y="971"/>
                                </a:lnTo>
                                <a:lnTo>
                                  <a:pt x="532" y="968"/>
                                </a:lnTo>
                                <a:lnTo>
                                  <a:pt x="532" y="1218"/>
                                </a:lnTo>
                                <a:lnTo>
                                  <a:pt x="524" y="1300"/>
                                </a:lnTo>
                                <a:lnTo>
                                  <a:pt x="491" y="1374"/>
                                </a:lnTo>
                                <a:lnTo>
                                  <a:pt x="443" y="1439"/>
                                </a:lnTo>
                                <a:lnTo>
                                  <a:pt x="423" y="1459"/>
                                </a:lnTo>
                                <a:lnTo>
                                  <a:pt x="427" y="1057"/>
                                </a:lnTo>
                                <a:lnTo>
                                  <a:pt x="461" y="1083"/>
                                </a:lnTo>
                                <a:lnTo>
                                  <a:pt x="499" y="1123"/>
                                </a:lnTo>
                                <a:lnTo>
                                  <a:pt x="523" y="1167"/>
                                </a:lnTo>
                                <a:lnTo>
                                  <a:pt x="532" y="1218"/>
                                </a:lnTo>
                                <a:lnTo>
                                  <a:pt x="532" y="968"/>
                                </a:lnTo>
                                <a:lnTo>
                                  <a:pt x="476" y="922"/>
                                </a:lnTo>
                                <a:lnTo>
                                  <a:pt x="429" y="891"/>
                                </a:lnTo>
                                <a:lnTo>
                                  <a:pt x="435" y="278"/>
                                </a:lnTo>
                                <a:lnTo>
                                  <a:pt x="480" y="317"/>
                                </a:lnTo>
                                <a:lnTo>
                                  <a:pt x="556" y="361"/>
                                </a:lnTo>
                                <a:lnTo>
                                  <a:pt x="661" y="387"/>
                                </a:lnTo>
                                <a:lnTo>
                                  <a:pt x="710" y="379"/>
                                </a:lnTo>
                                <a:lnTo>
                                  <a:pt x="716" y="3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6410DB" id="Grupa 6" o:spid="_x0000_s1026" style="position:absolute;margin-left:-12.65pt;margin-top:-11.4pt;width:64.2pt;height:61.2pt;z-index:251659264" coordsize="502285,50228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width:502285;height:5022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">
                  <v:imagedata r:id="rId9" o:title=""/>
                </v:shape>
                <v:shape id="Freeform 5" o:spid="_x0000_s1028" style="position:absolute;left:120037;top:123567;width:261257;height:261257;visibility:visible;mso-wrap-style:square;v-text-anchor:top" coordsize="3530,3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" path="m3530,785r-786,l2744,,785,r,785l,785,,2744r785,l785,3529r1959,l2744,2744r786,l3530,785xe" fillcolor="#2248a2" stroked="f">
                  <v:path arrowok="t" o:connecttype="custom" o:connectlocs="19335756,33155586;15030419,33155586;15030419,28855725;4299861,28855725;4299861,33155586;0,33155586;0,43886143;4299861,43886143;4299861,48186004;15030419,48186004;15030419,43886143;19335756,43886143;19335756,33155586" o:connectangles="0,0,0,0,0,0,0,0,0,0,0,0,0"/>
                </v:shape>
                <v:shape id="Picture 4" o:spid="_x0000_s1029" type="#_x0000_t75" style="position:absolute;left:247135;top:130628;width:28575;height:285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">
                  <v:imagedata r:id="rId10" o:title=""/>
                </v:shape>
                <v:shape id="Freeform 3" o:spid="_x0000_s1030" style="position:absolute;left:236543;top:155342;width:45085;height:187960;visibility:visible;mso-wrap-style:square;v-text-anchor:top" coordsize="717,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" path="m716,358l699,327,675,287,652,234,604,176,534,134r-88,-5l436,128,438,,301,r,2140l249,2095r-39,-49l188,1991r-4,-91l210,1833r47,-56l297,1738r4,402l301,,288,r,797l256,775,203,727,163,672,139,604r-8,-88l142,436r28,-66l212,317r51,-39l283,270r5,527l288,r-8,l281,150r-27,8l153,220r-47,46l65,321,32,384,9,454,,531r6,83l31,702r41,72l122,835r56,53l238,933r52,34l296,1570r-81,77l170,1696r-44,57l88,1817r-27,71l50,1965r10,83l86,2112r43,54l184,2213r62,41l303,2287r4,478l240,2800r-65,24l81,2841r10,2l132,2843r63,-5l266,2829r42,-9l309,2893r15,54l359,2963r34,-20l409,2893r1,-113l434,2766r48,-36l528,2684r40,-52l597,2572r13,-65l605,2437r-30,-74l535,2312r-17,-14l518,2492r-12,64l475,2616r-46,56l411,2688r3,-334l430,2364r46,38l506,2444r12,48l518,2298r-36,-31l422,2224r-6,-5l421,1625r95,-91l569,1474r44,-63l646,1344r15,-69l656,1200r-14,-66l618,1075r-35,-54l536,971r-4,-3l532,1218r-8,82l491,1374r-48,65l423,1459r4,-402l461,1083r38,40l523,1167r9,51l532,968,476,922,429,891r6,-613l480,317r76,44l661,387r49,-8l716,358xe" stroked="f">
                  <v:path arrowok="t" o:connecttype="custom" o:connectlocs="2668881,24068078;2111387,23452371;1731780,22913168;1190131,31524692;743305,30925097;1016142,30063958;1190131,22913168;1012180,26031857;549572,25343707;672188,24402067;1118951,23999694;1107066,22913168;604969,23798476;126515,24458398;23706,25383925;482353,26273294;1146618,26804441;672188,29738025;241208,30510672;340055,31412030;972629,31983459;948923,34180618;359800,34353671;1051732,34297340;1281055,34772156;1617149,34554825;1905769,33898900;2360454,33263147;2273491,32422053;2048129,32941211;1696252,33665520;1700151,32426113;2048129,32941211;1668522,31862741;2040206,29086096;2554251,28321569;2538405,27476479;2119309,26820554;2071835,28144457;1672484,28784333;1972988,27432201;2103464,26808501;1719958,24031856;2613547,24470514" o:connectangles="0,0,0,0,0,0,0,0,0,0,0,0,0,0,0,0,0,0,0,0,0,0,0,0,0,0,0,0,0,0,0,0,0,0,0,0,0,0,0,0,0,0,0,0"/>
                </v:shape>
              </v:group>
            </w:pict>
          </mc:Fallback>
        </mc:AlternateContent>
      </w:r>
      <w:r w:rsidRPr="00201D9F">
        <w:rPr>
          <w:smallCaps/>
          <w:spacing w:val="30"/>
        </w:rPr>
        <w:t xml:space="preserve">Samodzielny </w:t>
      </w:r>
      <w:r>
        <w:rPr>
          <w:smallCaps/>
          <w:spacing w:val="30"/>
        </w:rPr>
        <w:t>P</w:t>
      </w:r>
      <w:r w:rsidRPr="00201D9F">
        <w:rPr>
          <w:smallCaps/>
          <w:spacing w:val="30"/>
        </w:rPr>
        <w:t xml:space="preserve">ubliczny </w:t>
      </w:r>
      <w:r>
        <w:rPr>
          <w:smallCaps/>
          <w:spacing w:val="30"/>
        </w:rPr>
        <w:t>Z</w:t>
      </w:r>
      <w:r w:rsidRPr="00201D9F">
        <w:rPr>
          <w:smallCaps/>
          <w:spacing w:val="30"/>
        </w:rPr>
        <w:t xml:space="preserve">akład </w:t>
      </w:r>
      <w:r>
        <w:rPr>
          <w:smallCaps/>
          <w:spacing w:val="30"/>
        </w:rPr>
        <w:t>O</w:t>
      </w:r>
      <w:r w:rsidRPr="00201D9F">
        <w:rPr>
          <w:smallCaps/>
          <w:spacing w:val="30"/>
        </w:rPr>
        <w:t xml:space="preserve">pieki </w:t>
      </w:r>
      <w:r>
        <w:rPr>
          <w:smallCaps/>
          <w:spacing w:val="30"/>
        </w:rPr>
        <w:t>Z</w:t>
      </w:r>
      <w:r w:rsidRPr="00201D9F">
        <w:rPr>
          <w:smallCaps/>
          <w:spacing w:val="30"/>
        </w:rPr>
        <w:t>drowotnej</w:t>
      </w:r>
    </w:p>
    <w:p w14:paraId="1F6E6FD1" w14:textId="5F374CC3" w:rsidR="00A15647" w:rsidRPr="00201D9F" w:rsidRDefault="00BB7282" w:rsidP="00A15647">
      <w:pPr>
        <w:pStyle w:val="Nagwek"/>
        <w:jc w:val="center"/>
        <w:rPr>
          <w:b/>
          <w:spacing w:val="12"/>
          <w:lang w:val="de-DE"/>
        </w:rPr>
      </w:pPr>
      <w:r>
        <w:rPr>
          <w:b/>
          <w:smallCaps/>
          <w:spacing w:val="10"/>
        </w:rPr>
        <w:tab/>
        <w:t xml:space="preserve">       </w:t>
      </w:r>
      <w:r w:rsidR="00A15647" w:rsidRPr="00201D9F">
        <w:rPr>
          <w:b/>
          <w:smallCaps/>
          <w:spacing w:val="10"/>
        </w:rPr>
        <w:t>UNIWERSYTECKIE CENTRUM STOMATOLOGII W LUBLINIE</w:t>
      </w:r>
    </w:p>
    <w:p w14:paraId="6AC4783E" w14:textId="2BE88F5F" w:rsidR="00A15647" w:rsidRPr="00201D9F" w:rsidRDefault="00BB7282" w:rsidP="00A15647">
      <w:pPr>
        <w:pStyle w:val="Nagwek"/>
        <w:jc w:val="center"/>
        <w:rPr>
          <w:spacing w:val="12"/>
          <w:lang w:val="de-DE"/>
        </w:rPr>
      </w:pPr>
      <w:r>
        <w:rPr>
          <w:spacing w:val="12"/>
          <w:lang w:val="de-DE"/>
        </w:rPr>
        <w:t xml:space="preserve">                </w:t>
      </w:r>
      <w:r w:rsidR="00A15647" w:rsidRPr="00201D9F">
        <w:rPr>
          <w:spacing w:val="12"/>
          <w:lang w:val="de-DE"/>
        </w:rPr>
        <w:t>20-093 Lublin, ul. Dra Witolda Chodźki 6</w:t>
      </w:r>
    </w:p>
    <w:p w14:paraId="0E45E221" w14:textId="0F6F47CE" w:rsidR="00A15647" w:rsidRDefault="008C7591" w:rsidP="008C7591">
      <w:pPr>
        <w:pStyle w:val="Nagwek"/>
        <w:tabs>
          <w:tab w:val="clear" w:pos="4536"/>
          <w:tab w:val="clear" w:pos="9072"/>
          <w:tab w:val="center" w:pos="0"/>
          <w:tab w:val="right" w:pos="9781"/>
        </w:tabs>
        <w:jc w:val="center"/>
        <w:rPr>
          <w:spacing w:val="12"/>
          <w:lang w:val="de-DE"/>
        </w:rPr>
      </w:pPr>
      <w:r>
        <w:rPr>
          <w:spacing w:val="12"/>
          <w:lang w:val="de-DE"/>
        </w:rPr>
        <w:t xml:space="preserve">                  </w:t>
      </w:r>
      <w:r w:rsidR="00A15647" w:rsidRPr="00201D9F">
        <w:rPr>
          <w:spacing w:val="12"/>
          <w:lang w:val="de-DE"/>
        </w:rPr>
        <w:t>tel.</w:t>
      </w:r>
      <w:r w:rsidR="00A15647">
        <w:rPr>
          <w:spacing w:val="12"/>
          <w:lang w:val="de-DE"/>
        </w:rPr>
        <w:t xml:space="preserve"> </w:t>
      </w:r>
      <w:r w:rsidR="00A15647" w:rsidRPr="00201D9F">
        <w:rPr>
          <w:spacing w:val="12"/>
          <w:lang w:val="de-DE"/>
        </w:rPr>
        <w:t>+48 (81) 502 17 00</w:t>
      </w:r>
    </w:p>
    <w:p w14:paraId="2A00CC5A" w14:textId="3B2963ED" w:rsidR="00A15647" w:rsidRPr="006E2073" w:rsidRDefault="00A15647" w:rsidP="008C7591">
      <w:pPr>
        <w:pStyle w:val="Nagwek"/>
        <w:pBdr>
          <w:bottom w:val="single" w:sz="6" w:space="1" w:color="auto"/>
        </w:pBdr>
        <w:tabs>
          <w:tab w:val="clear" w:pos="4536"/>
        </w:tabs>
        <w:ind w:left="1416"/>
        <w:rPr>
          <w:spacing w:val="20"/>
          <w:lang w:val="en-US"/>
        </w:rPr>
      </w:pPr>
      <w:r>
        <w:rPr>
          <w:spacing w:val="12"/>
          <w:lang w:val="de-DE"/>
        </w:rPr>
        <w:t xml:space="preserve">      www.ucs.lublin.pl                                        </w:t>
      </w:r>
      <w:r w:rsidR="008C7591">
        <w:rPr>
          <w:spacing w:val="12"/>
          <w:lang w:val="de-DE"/>
        </w:rPr>
        <w:tab/>
        <w:t>e</w:t>
      </w:r>
      <w:r w:rsidRPr="00201D9F">
        <w:rPr>
          <w:spacing w:val="12"/>
          <w:lang w:val="de-DE"/>
        </w:rPr>
        <w:t>-</w:t>
      </w:r>
      <w:r>
        <w:rPr>
          <w:spacing w:val="12"/>
          <w:lang w:val="de-DE"/>
        </w:rPr>
        <w:t>m</w:t>
      </w:r>
      <w:r w:rsidRPr="00201D9F">
        <w:rPr>
          <w:spacing w:val="12"/>
          <w:lang w:val="de-DE"/>
        </w:rPr>
        <w:t>ail: sekretariat@</w:t>
      </w:r>
      <w:r>
        <w:rPr>
          <w:spacing w:val="12"/>
          <w:lang w:val="de-DE"/>
        </w:rPr>
        <w:t>ucs</w:t>
      </w:r>
      <w:r w:rsidRPr="00201D9F">
        <w:rPr>
          <w:spacing w:val="12"/>
          <w:lang w:val="de-DE"/>
        </w:rPr>
        <w:t>.lublin.pl</w:t>
      </w:r>
      <w:r w:rsidRPr="006E2073">
        <w:rPr>
          <w:b/>
          <w:spacing w:val="20"/>
          <w:lang w:val="en-US"/>
        </w:rPr>
        <w:t xml:space="preserve">                     NIP: </w:t>
      </w:r>
      <w:r w:rsidRPr="006E2073">
        <w:rPr>
          <w:spacing w:val="20"/>
          <w:lang w:val="en-US"/>
        </w:rPr>
        <w:t>712-308-47-59</w:t>
      </w:r>
      <w:r w:rsidRPr="006E2073">
        <w:rPr>
          <w:b/>
          <w:spacing w:val="20"/>
          <w:lang w:val="en-US"/>
        </w:rPr>
        <w:tab/>
        <w:t xml:space="preserve">                                                           Regon: </w:t>
      </w:r>
      <w:r w:rsidRPr="006E2073">
        <w:rPr>
          <w:spacing w:val="20"/>
          <w:lang w:val="en-US"/>
        </w:rPr>
        <w:t>060281989</w:t>
      </w:r>
    </w:p>
    <w:p w14:paraId="42112C9D" w14:textId="77777777" w:rsidR="00A15647" w:rsidRPr="006E2073" w:rsidRDefault="00A15647">
      <w:pPr>
        <w:rPr>
          <w:lang w:val="en-US"/>
        </w:rPr>
      </w:pPr>
    </w:p>
    <w:tbl>
      <w:tblPr>
        <w:tblW w:w="9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678"/>
      </w:tblGrid>
      <w:tr w:rsidR="001877C4" w:rsidRPr="00030275" w14:paraId="128D3BF0" w14:textId="77777777" w:rsidTr="00A15647">
        <w:tc>
          <w:tcPr>
            <w:tcW w:w="5173" w:type="dxa"/>
          </w:tcPr>
          <w:p w14:paraId="19F82DCB" w14:textId="5F90C92C" w:rsidR="001877C4" w:rsidRPr="00030275" w:rsidRDefault="008A5573" w:rsidP="00220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30275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="00E16F8C" w:rsidRPr="00030275">
              <w:rPr>
                <w:rFonts w:asciiTheme="minorHAnsi" w:hAnsiTheme="minorHAnsi" w:cstheme="minorHAnsi"/>
                <w:sz w:val="22"/>
                <w:szCs w:val="22"/>
              </w:rPr>
              <w:t>P.26.2.</w:t>
            </w:r>
            <w:r w:rsidR="002C5F3A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1B70B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C0229B" w:rsidRPr="00030275">
              <w:rPr>
                <w:rFonts w:asciiTheme="minorHAnsi" w:hAnsiTheme="minorHAnsi" w:cstheme="minorHAnsi"/>
                <w:sz w:val="22"/>
                <w:szCs w:val="22"/>
              </w:rPr>
              <w:t>.202</w:t>
            </w:r>
            <w:r w:rsidR="001B70B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4678" w:type="dxa"/>
          </w:tcPr>
          <w:p w14:paraId="61018662" w14:textId="648C8495" w:rsidR="001877C4" w:rsidRPr="00030275" w:rsidRDefault="001877C4" w:rsidP="0022094F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030275">
              <w:rPr>
                <w:rFonts w:asciiTheme="minorHAnsi" w:hAnsiTheme="minorHAnsi" w:cstheme="minorHAnsi"/>
                <w:sz w:val="22"/>
                <w:szCs w:val="22"/>
              </w:rPr>
              <w:t xml:space="preserve">Lublin, </w:t>
            </w:r>
            <w:r w:rsidR="001B70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2C5F3A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762FC9">
              <w:rPr>
                <w:rFonts w:asciiTheme="minorHAnsi" w:hAnsiTheme="minorHAnsi" w:cstheme="minorHAnsi"/>
                <w:sz w:val="22"/>
                <w:szCs w:val="22"/>
              </w:rPr>
              <w:t>.0</w:t>
            </w:r>
            <w:r w:rsidR="002C5F3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62FC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C0229B" w:rsidRPr="00030275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1B70B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030275">
              <w:rPr>
                <w:rFonts w:asciiTheme="minorHAnsi" w:hAnsiTheme="minorHAnsi" w:cstheme="minorHAnsi"/>
                <w:sz w:val="22"/>
                <w:szCs w:val="22"/>
              </w:rPr>
              <w:t xml:space="preserve"> r.</w:t>
            </w:r>
          </w:p>
        </w:tc>
      </w:tr>
    </w:tbl>
    <w:p w14:paraId="4F4133F6" w14:textId="77777777" w:rsidR="001877C4" w:rsidRDefault="001877C4" w:rsidP="001877C4">
      <w:pPr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b/>
          <w:sz w:val="22"/>
          <w:szCs w:val="22"/>
        </w:rPr>
        <w:tab/>
      </w:r>
      <w:r w:rsidRPr="00030275">
        <w:rPr>
          <w:rFonts w:asciiTheme="minorHAnsi" w:hAnsiTheme="minorHAnsi" w:cstheme="minorHAnsi"/>
          <w:b/>
          <w:sz w:val="22"/>
          <w:szCs w:val="22"/>
        </w:rPr>
        <w:tab/>
      </w:r>
      <w:r w:rsidRPr="00030275">
        <w:rPr>
          <w:rFonts w:asciiTheme="minorHAnsi" w:hAnsiTheme="minorHAnsi" w:cstheme="minorHAnsi"/>
          <w:b/>
          <w:sz w:val="22"/>
          <w:szCs w:val="22"/>
        </w:rPr>
        <w:tab/>
      </w:r>
      <w:r w:rsidRPr="00030275">
        <w:rPr>
          <w:rFonts w:asciiTheme="minorHAnsi" w:hAnsiTheme="minorHAnsi" w:cstheme="minorHAnsi"/>
          <w:sz w:val="22"/>
          <w:szCs w:val="22"/>
        </w:rPr>
        <w:tab/>
      </w:r>
    </w:p>
    <w:p w14:paraId="10396AD3" w14:textId="77777777" w:rsidR="00603B16" w:rsidRDefault="00603B16" w:rsidP="001877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B77783" w14:textId="77777777" w:rsidR="00C12893" w:rsidRPr="00030275" w:rsidRDefault="00C12893" w:rsidP="001877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EFC0D6" w14:textId="77777777" w:rsidR="002E35A0" w:rsidRDefault="001877C4" w:rsidP="002E35A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ab/>
      </w:r>
      <w:r w:rsidRPr="00030275">
        <w:rPr>
          <w:rFonts w:asciiTheme="minorHAnsi" w:hAnsiTheme="minorHAnsi" w:cstheme="minorHAnsi"/>
          <w:b/>
          <w:sz w:val="22"/>
          <w:szCs w:val="22"/>
        </w:rPr>
        <w:t xml:space="preserve">Uniwersyteckie Centrum Stomatologii w Lublinie </w:t>
      </w:r>
      <w:r w:rsidRPr="00030275">
        <w:rPr>
          <w:rFonts w:asciiTheme="minorHAnsi" w:hAnsiTheme="minorHAnsi" w:cstheme="minorHAnsi"/>
          <w:sz w:val="22"/>
          <w:szCs w:val="22"/>
        </w:rPr>
        <w:t>zwraca się z prośbą o złożenie oferty cenowej na</w:t>
      </w:r>
      <w:r w:rsidR="00FF1812">
        <w:rPr>
          <w:rFonts w:asciiTheme="minorHAnsi" w:hAnsiTheme="minorHAnsi" w:cstheme="minorHAnsi"/>
          <w:sz w:val="22"/>
          <w:szCs w:val="22"/>
        </w:rPr>
        <w:t> </w:t>
      </w:r>
      <w:r w:rsidR="00F41735" w:rsidRPr="00030275">
        <w:rPr>
          <w:rFonts w:asciiTheme="minorHAnsi" w:hAnsiTheme="minorHAnsi" w:cstheme="minorHAnsi"/>
          <w:sz w:val="22"/>
          <w:szCs w:val="22"/>
        </w:rPr>
        <w:t>dostawę</w:t>
      </w:r>
      <w:r w:rsidR="002E35A0">
        <w:rPr>
          <w:rFonts w:asciiTheme="minorHAnsi" w:hAnsiTheme="minorHAnsi" w:cstheme="minorHAnsi"/>
          <w:sz w:val="22"/>
          <w:szCs w:val="22"/>
        </w:rPr>
        <w:t xml:space="preserve"> wyposażenia Centralnej Sterylizatorni, podzielonego na dwa zadania:</w:t>
      </w:r>
    </w:p>
    <w:p w14:paraId="5AD288A8" w14:textId="77777777" w:rsidR="002E35A0" w:rsidRDefault="002E35A0" w:rsidP="002E35A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9E5B19D" w14:textId="3708AAC7" w:rsidR="002E35A0" w:rsidRPr="002751A8" w:rsidRDefault="002E35A0" w:rsidP="002E35A0">
      <w:pPr>
        <w:spacing w:line="276" w:lineRule="auto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2751A8">
        <w:rPr>
          <w:rFonts w:asciiTheme="minorHAnsi" w:hAnsiTheme="minorHAnsi" w:cstheme="minorHAnsi"/>
          <w:sz w:val="22"/>
          <w:szCs w:val="22"/>
        </w:rPr>
        <w:t xml:space="preserve">Zadanie nr 1 –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dwukomorowa myjnia ultradźwiękowa (1 kpl.)</w:t>
      </w:r>
    </w:p>
    <w:p w14:paraId="0BDB9E4B" w14:textId="77777777" w:rsidR="002E35A0" w:rsidRPr="002751A8" w:rsidRDefault="002E35A0" w:rsidP="002E35A0">
      <w:pPr>
        <w:ind w:left="851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035456F3" w14:textId="38A66F8C" w:rsidR="002E35A0" w:rsidRPr="00F452F1" w:rsidRDefault="002E35A0" w:rsidP="002E35A0">
      <w:pPr>
        <w:ind w:left="851"/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2751A8">
        <w:rPr>
          <w:rFonts w:asciiTheme="minorHAnsi" w:hAnsiTheme="minorHAnsi" w:cstheme="minorHAnsi"/>
          <w:sz w:val="22"/>
          <w:szCs w:val="22"/>
        </w:rPr>
        <w:t xml:space="preserve">Zadanie nr 2 – </w:t>
      </w:r>
      <w:r>
        <w:rPr>
          <w:rFonts w:asciiTheme="minorHAnsi" w:eastAsia="Calibri" w:hAnsiTheme="minorHAnsi" w:cstheme="minorHAnsi"/>
          <w:b/>
          <w:bCs/>
          <w:sz w:val="22"/>
          <w:szCs w:val="22"/>
        </w:rPr>
        <w:t>autoklaw (1 kpl.)</w:t>
      </w:r>
    </w:p>
    <w:p w14:paraId="66AE3A58" w14:textId="77777777" w:rsidR="002E35A0" w:rsidRDefault="002E35A0" w:rsidP="002059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6EDC1DC" w14:textId="77777777" w:rsidR="002E35A0" w:rsidRDefault="002E35A0" w:rsidP="002059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D5EEF4" w14:textId="0EA8B4E4" w:rsidR="002E35A0" w:rsidRDefault="002E35A0" w:rsidP="002E35A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</w:t>
      </w:r>
      <w:r w:rsidRPr="00EF1283">
        <w:rPr>
          <w:rFonts w:asciiTheme="minorHAnsi" w:hAnsiTheme="minorHAnsi" w:cstheme="minorHAnsi"/>
          <w:sz w:val="22"/>
          <w:szCs w:val="22"/>
        </w:rPr>
        <w:t xml:space="preserve">akres zamówienia </w:t>
      </w:r>
      <w:r>
        <w:rPr>
          <w:rFonts w:asciiTheme="minorHAnsi" w:hAnsiTheme="minorHAnsi" w:cstheme="minorHAnsi"/>
          <w:sz w:val="22"/>
          <w:szCs w:val="22"/>
        </w:rPr>
        <w:t xml:space="preserve">oraz wykaz parametrów minimalnych dla każdego z zadań </w:t>
      </w:r>
      <w:r w:rsidRPr="00EF1283">
        <w:rPr>
          <w:rFonts w:asciiTheme="minorHAnsi" w:hAnsiTheme="minorHAnsi" w:cstheme="minorHAnsi"/>
          <w:sz w:val="22"/>
          <w:szCs w:val="22"/>
        </w:rPr>
        <w:t>wskazan</w:t>
      </w:r>
      <w:r>
        <w:rPr>
          <w:rFonts w:asciiTheme="minorHAnsi" w:hAnsiTheme="minorHAnsi" w:cstheme="minorHAnsi"/>
          <w:sz w:val="22"/>
          <w:szCs w:val="22"/>
        </w:rPr>
        <w:t>y jest</w:t>
      </w:r>
      <w:r w:rsidRPr="00EF1283">
        <w:rPr>
          <w:rFonts w:asciiTheme="minorHAnsi" w:hAnsiTheme="minorHAnsi" w:cstheme="minorHAnsi"/>
          <w:sz w:val="22"/>
          <w:szCs w:val="22"/>
        </w:rPr>
        <w:t xml:space="preserve"> w załączniku nr 1</w:t>
      </w:r>
      <w:r>
        <w:rPr>
          <w:rFonts w:asciiTheme="minorHAnsi" w:hAnsiTheme="minorHAnsi" w:cstheme="minorHAnsi"/>
          <w:sz w:val="22"/>
          <w:szCs w:val="22"/>
        </w:rPr>
        <w:t>, w podziale dla zadań, odpowiednio jako część 1.1 oraz 1.</w:t>
      </w:r>
      <w:r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73CF30F" w14:textId="49FF5857" w:rsidR="002E35A0" w:rsidRPr="00030275" w:rsidRDefault="002E35A0" w:rsidP="002E35A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262D6">
        <w:rPr>
          <w:rFonts w:asciiTheme="minorHAnsi" w:hAnsiTheme="minorHAnsi" w:cstheme="minorHAnsi"/>
          <w:sz w:val="22"/>
          <w:szCs w:val="22"/>
        </w:rPr>
        <w:t>Zamawiający dopuszcza składanie ofert na dowolnie wybraną ilość zadań</w:t>
      </w:r>
      <w:r>
        <w:rPr>
          <w:rFonts w:asciiTheme="minorHAnsi" w:hAnsiTheme="minorHAnsi" w:cstheme="minorHAnsi"/>
          <w:sz w:val="22"/>
          <w:szCs w:val="22"/>
        </w:rPr>
        <w:t xml:space="preserve">. Każde z zadań stanowi przedmiot odrębnego rozpoznania rynku i nie istnieje obowiązek złożenia oferty na </w:t>
      </w:r>
      <w:r>
        <w:rPr>
          <w:rFonts w:asciiTheme="minorHAnsi" w:hAnsiTheme="minorHAnsi" w:cstheme="minorHAnsi"/>
          <w:sz w:val="22"/>
          <w:szCs w:val="22"/>
        </w:rPr>
        <w:t>oba</w:t>
      </w:r>
      <w:r>
        <w:rPr>
          <w:rFonts w:asciiTheme="minorHAnsi" w:hAnsiTheme="minorHAnsi" w:cstheme="minorHAnsi"/>
          <w:sz w:val="22"/>
          <w:szCs w:val="22"/>
        </w:rPr>
        <w:t xml:space="preserve"> zadania.</w:t>
      </w:r>
    </w:p>
    <w:p w14:paraId="024D0965" w14:textId="77777777" w:rsidR="00576E5A" w:rsidRDefault="00576E5A" w:rsidP="004B2495">
      <w:pPr>
        <w:ind w:left="567"/>
        <w:jc w:val="both"/>
        <w:rPr>
          <w:rFonts w:eastAsia="Calibri" w:cstheme="minorHAnsi"/>
          <w:b/>
          <w:bCs/>
        </w:rPr>
      </w:pPr>
    </w:p>
    <w:p w14:paraId="6B3B4B8C" w14:textId="5EB4EA86" w:rsidR="001877C4" w:rsidRPr="00030275" w:rsidRDefault="001877C4" w:rsidP="001877C4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30275">
        <w:rPr>
          <w:rFonts w:asciiTheme="minorHAnsi" w:hAnsiTheme="minorHAnsi" w:cstheme="minorHAnsi"/>
          <w:b/>
          <w:bCs/>
          <w:sz w:val="22"/>
          <w:szCs w:val="22"/>
          <w:u w:val="single"/>
        </w:rPr>
        <w:t>Wymagania Zamawiającego:</w:t>
      </w:r>
    </w:p>
    <w:p w14:paraId="16686745" w14:textId="626911F7" w:rsidR="003034F5" w:rsidRPr="007B6B15" w:rsidRDefault="003034F5" w:rsidP="00AF102D">
      <w:pPr>
        <w:pStyle w:val="Zwykytekst"/>
        <w:numPr>
          <w:ilvl w:val="0"/>
          <w:numId w:val="20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B6B15">
        <w:rPr>
          <w:rFonts w:asciiTheme="minorHAnsi" w:hAnsiTheme="minorHAnsi" w:cstheme="minorHAnsi"/>
          <w:sz w:val="22"/>
          <w:szCs w:val="22"/>
        </w:rPr>
        <w:t xml:space="preserve">Zamawiający wymaga zaoferowania </w:t>
      </w:r>
      <w:r w:rsidR="00205987">
        <w:rPr>
          <w:rFonts w:asciiTheme="minorHAnsi" w:hAnsiTheme="minorHAnsi" w:cstheme="minorHAnsi"/>
          <w:sz w:val="22"/>
          <w:szCs w:val="22"/>
        </w:rPr>
        <w:t>produktów</w:t>
      </w:r>
      <w:r w:rsidR="00467AD5">
        <w:rPr>
          <w:rFonts w:asciiTheme="minorHAnsi" w:hAnsiTheme="minorHAnsi" w:cstheme="minorHAnsi"/>
          <w:sz w:val="22"/>
          <w:szCs w:val="22"/>
        </w:rPr>
        <w:t xml:space="preserve"> </w:t>
      </w:r>
      <w:r w:rsidRPr="007B6B15">
        <w:rPr>
          <w:rFonts w:asciiTheme="minorHAnsi" w:hAnsiTheme="minorHAnsi" w:cstheme="minorHAnsi"/>
          <w:sz w:val="22"/>
          <w:szCs w:val="22"/>
        </w:rPr>
        <w:t>fabrycznie nowych, nie prototypów, niemodyfikowanych</w:t>
      </w:r>
      <w:r w:rsidR="00944052">
        <w:rPr>
          <w:rFonts w:asciiTheme="minorHAnsi" w:hAnsiTheme="minorHAnsi" w:cstheme="minorHAnsi"/>
          <w:sz w:val="22"/>
          <w:szCs w:val="22"/>
        </w:rPr>
        <w:t>,</w:t>
      </w:r>
      <w:r w:rsidRPr="007B6B15">
        <w:rPr>
          <w:rFonts w:asciiTheme="minorHAnsi" w:hAnsiTheme="minorHAnsi" w:cstheme="minorHAnsi"/>
          <w:sz w:val="22"/>
          <w:szCs w:val="22"/>
        </w:rPr>
        <w:t xml:space="preserve"> nieregenerowanych, nieuszkodzonych, niebędących uprzednio przedmiotem ekspozycji i wystaw, kompletnych, które po </w:t>
      </w:r>
      <w:r w:rsidR="00467AD5">
        <w:rPr>
          <w:rFonts w:asciiTheme="minorHAnsi" w:hAnsiTheme="minorHAnsi" w:cstheme="minorHAnsi"/>
          <w:sz w:val="22"/>
          <w:szCs w:val="22"/>
        </w:rPr>
        <w:t>zakupie</w:t>
      </w:r>
      <w:r w:rsidRPr="007B6B15">
        <w:rPr>
          <w:rFonts w:asciiTheme="minorHAnsi" w:hAnsiTheme="minorHAnsi" w:cstheme="minorHAnsi"/>
          <w:sz w:val="22"/>
          <w:szCs w:val="22"/>
        </w:rPr>
        <w:t xml:space="preserve"> będą gotowe do użytkowania </w:t>
      </w:r>
      <w:r w:rsidR="00944052">
        <w:rPr>
          <w:rFonts w:asciiTheme="minorHAnsi" w:hAnsiTheme="minorHAnsi" w:cstheme="minorHAnsi"/>
          <w:sz w:val="22"/>
          <w:szCs w:val="22"/>
        </w:rPr>
        <w:t xml:space="preserve">- </w:t>
      </w:r>
      <w:r w:rsidRPr="007B6B15">
        <w:rPr>
          <w:rFonts w:asciiTheme="minorHAnsi" w:hAnsiTheme="minorHAnsi" w:cstheme="minorHAnsi"/>
          <w:sz w:val="22"/>
          <w:szCs w:val="22"/>
        </w:rPr>
        <w:t>bez konieczności jakichkolwiek dodatkowych zakupów i inwestycji</w:t>
      </w:r>
      <w:r w:rsidR="00944052">
        <w:rPr>
          <w:rFonts w:asciiTheme="minorHAnsi" w:hAnsiTheme="minorHAnsi" w:cstheme="minorHAnsi"/>
          <w:sz w:val="22"/>
          <w:szCs w:val="22"/>
        </w:rPr>
        <w:t xml:space="preserve"> (poza materiałami jednorazowego użytku i systematycznie zużywalnymi)</w:t>
      </w:r>
      <w:r w:rsidRPr="007B6B15">
        <w:rPr>
          <w:rFonts w:asciiTheme="minorHAnsi" w:hAnsiTheme="minorHAnsi" w:cstheme="minorHAnsi"/>
          <w:sz w:val="22"/>
          <w:szCs w:val="22"/>
        </w:rPr>
        <w:t>, nie obciążonych prawami osób lub podmiotów trzecich.</w:t>
      </w:r>
    </w:p>
    <w:p w14:paraId="3E4E8102" w14:textId="5804BA93" w:rsidR="003034F5" w:rsidRPr="007B6B15" w:rsidRDefault="003034F5" w:rsidP="00AF102D">
      <w:pPr>
        <w:pStyle w:val="Zwykytekst"/>
        <w:numPr>
          <w:ilvl w:val="0"/>
          <w:numId w:val="20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B6B15">
        <w:rPr>
          <w:rFonts w:asciiTheme="minorHAnsi" w:hAnsiTheme="minorHAnsi" w:cstheme="minorHAnsi"/>
          <w:sz w:val="22"/>
          <w:szCs w:val="22"/>
        </w:rPr>
        <w:t>Szczegółowy opis przedmiotu zamówienia</w:t>
      </w:r>
      <w:r w:rsidR="004B2495">
        <w:rPr>
          <w:rFonts w:asciiTheme="minorHAnsi" w:hAnsiTheme="minorHAnsi" w:cstheme="minorHAnsi"/>
          <w:sz w:val="22"/>
          <w:szCs w:val="22"/>
        </w:rPr>
        <w:t xml:space="preserve"> oraz </w:t>
      </w:r>
      <w:r w:rsidRPr="007B6B15">
        <w:rPr>
          <w:rFonts w:asciiTheme="minorHAnsi" w:hAnsiTheme="minorHAnsi" w:cstheme="minorHAnsi"/>
          <w:sz w:val="22"/>
          <w:szCs w:val="22"/>
        </w:rPr>
        <w:t>opis wymagań zamawiającego w zakresie realizacji i odbioru określają:</w:t>
      </w:r>
    </w:p>
    <w:p w14:paraId="64B7F361" w14:textId="73E30D87" w:rsidR="003034F5" w:rsidRPr="007B6B15" w:rsidRDefault="003034F5" w:rsidP="00AF102D">
      <w:pPr>
        <w:pStyle w:val="Zwykytekst"/>
        <w:numPr>
          <w:ilvl w:val="0"/>
          <w:numId w:val="21"/>
        </w:numPr>
        <w:ind w:left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opis przedmiotu umowy</w:t>
      </w:r>
      <w:r w:rsidR="0017075B">
        <w:rPr>
          <w:rFonts w:asciiTheme="minorHAnsi" w:hAnsiTheme="minorHAnsi" w:cstheme="minorHAnsi"/>
          <w:sz w:val="22"/>
          <w:szCs w:val="22"/>
        </w:rPr>
        <w:t xml:space="preserve"> -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44052">
        <w:rPr>
          <w:rFonts w:asciiTheme="minorHAnsi" w:hAnsiTheme="minorHAnsi" w:cstheme="minorHAnsi"/>
          <w:sz w:val="22"/>
          <w:szCs w:val="22"/>
        </w:rPr>
        <w:t>wg</w:t>
      </w:r>
      <w:r w:rsidRPr="007B6B15">
        <w:rPr>
          <w:rFonts w:asciiTheme="minorHAnsi" w:hAnsiTheme="minorHAnsi" w:cstheme="minorHAnsi"/>
          <w:sz w:val="22"/>
          <w:szCs w:val="22"/>
        </w:rPr>
        <w:t xml:space="preserve"> załącznik</w:t>
      </w:r>
      <w:r w:rsidR="00944052">
        <w:rPr>
          <w:rFonts w:asciiTheme="minorHAnsi" w:hAnsiTheme="minorHAnsi" w:cstheme="minorHAnsi"/>
          <w:sz w:val="22"/>
          <w:szCs w:val="22"/>
        </w:rPr>
        <w:t>a</w:t>
      </w:r>
      <w:r w:rsidRPr="007B6B15">
        <w:rPr>
          <w:rFonts w:asciiTheme="minorHAnsi" w:hAnsiTheme="minorHAnsi" w:cstheme="minorHAnsi"/>
          <w:sz w:val="22"/>
          <w:szCs w:val="22"/>
        </w:rPr>
        <w:t xml:space="preserve"> nr </w:t>
      </w:r>
      <w:r>
        <w:rPr>
          <w:rFonts w:asciiTheme="minorHAnsi" w:hAnsiTheme="minorHAnsi" w:cstheme="minorHAnsi"/>
          <w:sz w:val="22"/>
          <w:szCs w:val="22"/>
        </w:rPr>
        <w:t>1</w:t>
      </w:r>
      <w:r w:rsidRPr="007B6B15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386F06E6" w14:textId="688AEB1A" w:rsidR="003034F5" w:rsidRPr="003034F5" w:rsidRDefault="003034F5" w:rsidP="00AF102D">
      <w:pPr>
        <w:pStyle w:val="Akapitzlist"/>
        <w:numPr>
          <w:ilvl w:val="0"/>
          <w:numId w:val="21"/>
        </w:numPr>
        <w:ind w:left="993"/>
        <w:jc w:val="both"/>
        <w:rPr>
          <w:rFonts w:cstheme="minorHAnsi"/>
        </w:rPr>
      </w:pPr>
      <w:r w:rsidRPr="003034F5">
        <w:rPr>
          <w:rFonts w:cstheme="minorHAnsi"/>
        </w:rPr>
        <w:t xml:space="preserve">wzór umowy </w:t>
      </w:r>
      <w:r w:rsidR="00944052">
        <w:rPr>
          <w:rFonts w:cstheme="minorHAnsi"/>
        </w:rPr>
        <w:t>wg</w:t>
      </w:r>
      <w:r w:rsidRPr="003034F5">
        <w:rPr>
          <w:rFonts w:cstheme="minorHAnsi"/>
        </w:rPr>
        <w:t xml:space="preserve"> załącznik</w:t>
      </w:r>
      <w:r w:rsidR="00944052">
        <w:rPr>
          <w:rFonts w:cstheme="minorHAnsi"/>
        </w:rPr>
        <w:t>a</w:t>
      </w:r>
      <w:r w:rsidRPr="003034F5">
        <w:rPr>
          <w:rFonts w:cstheme="minorHAnsi"/>
        </w:rPr>
        <w:t xml:space="preserve"> nr </w:t>
      </w:r>
      <w:r w:rsidR="00603B16">
        <w:rPr>
          <w:rFonts w:cstheme="minorHAnsi"/>
        </w:rPr>
        <w:t>3</w:t>
      </w:r>
      <w:r w:rsidRPr="003034F5">
        <w:rPr>
          <w:rFonts w:cstheme="minorHAnsi"/>
        </w:rPr>
        <w:t>.</w:t>
      </w:r>
    </w:p>
    <w:p w14:paraId="167BDEC8" w14:textId="6E393022" w:rsidR="001877C4" w:rsidRPr="003034F5" w:rsidRDefault="001877C4" w:rsidP="00AF102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3034F5">
        <w:rPr>
          <w:rFonts w:cstheme="minorHAnsi"/>
        </w:rPr>
        <w:t xml:space="preserve">Wykonawca zagwarantuje dostawę </w:t>
      </w:r>
      <w:r w:rsidR="002E35A0">
        <w:rPr>
          <w:rFonts w:cstheme="minorHAnsi"/>
        </w:rPr>
        <w:t>urządzeń</w:t>
      </w:r>
      <w:r w:rsidRPr="003034F5">
        <w:rPr>
          <w:rFonts w:cstheme="minorHAnsi"/>
        </w:rPr>
        <w:t xml:space="preserve"> na własny koszt </w:t>
      </w:r>
      <w:r w:rsidR="003034F5">
        <w:rPr>
          <w:rFonts w:cstheme="minorHAnsi"/>
        </w:rPr>
        <w:t xml:space="preserve">i ryzyko </w:t>
      </w:r>
      <w:r w:rsidRPr="003034F5">
        <w:rPr>
          <w:rFonts w:cstheme="minorHAnsi"/>
        </w:rPr>
        <w:t>do siedziby UCS w Lublinie przy ul. Dr</w:t>
      </w:r>
      <w:r w:rsidR="00C12893" w:rsidRPr="003034F5">
        <w:rPr>
          <w:rFonts w:cstheme="minorHAnsi"/>
        </w:rPr>
        <w:t>a</w:t>
      </w:r>
      <w:r w:rsidRPr="003034F5">
        <w:rPr>
          <w:rFonts w:cstheme="minorHAnsi"/>
        </w:rPr>
        <w:t xml:space="preserve"> Witolda Chodźki 6</w:t>
      </w:r>
      <w:r w:rsidR="001B70B3">
        <w:rPr>
          <w:rFonts w:cstheme="minorHAnsi"/>
        </w:rPr>
        <w:t xml:space="preserve"> oraz wykonanie pozostałych zobowiązań wynikających z opisu przedmiotu zamówienia i umowy</w:t>
      </w:r>
      <w:r w:rsidRPr="003034F5">
        <w:rPr>
          <w:rFonts w:cstheme="minorHAnsi"/>
        </w:rPr>
        <w:t xml:space="preserve">, </w:t>
      </w:r>
      <w:r w:rsidR="00D93720" w:rsidRPr="003034F5">
        <w:rPr>
          <w:rFonts w:cstheme="minorHAnsi"/>
          <w:b/>
          <w:bCs/>
        </w:rPr>
        <w:t xml:space="preserve">nie później niż w ciągu </w:t>
      </w:r>
      <w:r w:rsidR="002E35A0">
        <w:rPr>
          <w:rFonts w:cstheme="minorHAnsi"/>
          <w:b/>
          <w:bCs/>
        </w:rPr>
        <w:t>8</w:t>
      </w:r>
      <w:r w:rsidR="00D93720" w:rsidRPr="003034F5">
        <w:rPr>
          <w:rFonts w:cstheme="minorHAnsi"/>
          <w:b/>
          <w:bCs/>
        </w:rPr>
        <w:t xml:space="preserve"> tygodni</w:t>
      </w:r>
      <w:r w:rsidR="001B70B3">
        <w:rPr>
          <w:rFonts w:cstheme="minorHAnsi"/>
          <w:b/>
          <w:bCs/>
        </w:rPr>
        <w:t>,</w:t>
      </w:r>
      <w:r w:rsidR="0017075B">
        <w:rPr>
          <w:rFonts w:cstheme="minorHAnsi"/>
          <w:b/>
          <w:bCs/>
        </w:rPr>
        <w:t xml:space="preserve"> </w:t>
      </w:r>
      <w:r w:rsidR="0017075B" w:rsidRPr="00A46258">
        <w:rPr>
          <w:rFonts w:cstheme="minorHAnsi"/>
        </w:rPr>
        <w:t xml:space="preserve">licząc </w:t>
      </w:r>
      <w:r w:rsidR="0017075B" w:rsidRPr="00205987">
        <w:rPr>
          <w:rFonts w:cstheme="minorHAnsi"/>
        </w:rPr>
        <w:t>od dnia podpisania umowy</w:t>
      </w:r>
      <w:r w:rsidR="00205987">
        <w:rPr>
          <w:rFonts w:cstheme="minorHAnsi"/>
        </w:rPr>
        <w:t>.</w:t>
      </w:r>
    </w:p>
    <w:p w14:paraId="0421F9D6" w14:textId="2FCA2D4E" w:rsidR="00AE642F" w:rsidRDefault="00AE642F" w:rsidP="00AF102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030275">
        <w:rPr>
          <w:rFonts w:cstheme="minorHAnsi"/>
        </w:rPr>
        <w:t>Warunki płatności – przelew na konto Wykonawcy</w:t>
      </w:r>
      <w:r>
        <w:rPr>
          <w:rFonts w:cstheme="minorHAnsi"/>
        </w:rPr>
        <w:t>,</w:t>
      </w:r>
      <w:r w:rsidRPr="00030275">
        <w:rPr>
          <w:rFonts w:cstheme="minorHAnsi"/>
        </w:rPr>
        <w:t xml:space="preserve"> </w:t>
      </w:r>
      <w:r w:rsidR="00BB7282" w:rsidRPr="00AE642F">
        <w:rPr>
          <w:rFonts w:cstheme="minorHAnsi"/>
        </w:rPr>
        <w:t>termin</w:t>
      </w:r>
      <w:r w:rsidR="001877C4" w:rsidRPr="00AE642F">
        <w:rPr>
          <w:rFonts w:cstheme="minorHAnsi"/>
        </w:rPr>
        <w:t xml:space="preserve"> nie krótszy niż </w:t>
      </w:r>
      <w:r w:rsidR="00467AD5">
        <w:rPr>
          <w:rFonts w:cstheme="minorHAnsi"/>
          <w:b/>
          <w:bCs/>
        </w:rPr>
        <w:t>1</w:t>
      </w:r>
      <w:r w:rsidR="002E35A0">
        <w:rPr>
          <w:rFonts w:cstheme="minorHAnsi"/>
          <w:b/>
          <w:bCs/>
        </w:rPr>
        <w:t>4</w:t>
      </w:r>
      <w:r w:rsidR="001877C4" w:rsidRPr="00AE642F">
        <w:rPr>
          <w:rFonts w:cstheme="minorHAnsi"/>
          <w:b/>
          <w:bCs/>
        </w:rPr>
        <w:t xml:space="preserve"> dni</w:t>
      </w:r>
      <w:r w:rsidR="001877C4" w:rsidRPr="00AE642F">
        <w:rPr>
          <w:rFonts w:cstheme="minorHAnsi"/>
        </w:rPr>
        <w:t xml:space="preserve"> od daty dostarczenia prawidłowo wystawionej faktury do Zamawiającego.</w:t>
      </w:r>
    </w:p>
    <w:p w14:paraId="257C352F" w14:textId="5E2FA13F" w:rsidR="007F46D3" w:rsidRDefault="007F46D3" w:rsidP="00AF102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A8116A">
        <w:rPr>
          <w:rFonts w:cstheme="minorHAnsi"/>
          <w:b/>
          <w:bCs/>
        </w:rPr>
        <w:t xml:space="preserve">Gwarancja </w:t>
      </w:r>
      <w:r w:rsidR="0055551D" w:rsidRPr="00A8116A">
        <w:rPr>
          <w:rFonts w:cstheme="minorHAnsi"/>
          <w:b/>
          <w:bCs/>
        </w:rPr>
        <w:t>producenta</w:t>
      </w:r>
      <w:r w:rsidR="0017075B">
        <w:rPr>
          <w:rFonts w:cstheme="minorHAnsi"/>
          <w:b/>
          <w:bCs/>
        </w:rPr>
        <w:t xml:space="preserve">, </w:t>
      </w:r>
      <w:r w:rsidR="0017075B">
        <w:rPr>
          <w:rFonts w:cstheme="minorHAnsi"/>
        </w:rPr>
        <w:t>ale</w:t>
      </w:r>
      <w:r w:rsidR="0055551D">
        <w:rPr>
          <w:rFonts w:cstheme="minorHAnsi"/>
        </w:rPr>
        <w:t xml:space="preserve"> </w:t>
      </w:r>
      <w:r>
        <w:rPr>
          <w:rFonts w:cstheme="minorHAnsi"/>
        </w:rPr>
        <w:t>nie krótsza niż podana w opisie parametrów minimalnych</w:t>
      </w:r>
      <w:r w:rsidR="00576E5A" w:rsidRPr="007B6B15">
        <w:rPr>
          <w:rFonts w:cstheme="minorHAnsi"/>
          <w:color w:val="000000" w:themeColor="text1"/>
        </w:rPr>
        <w:t xml:space="preserve">. </w:t>
      </w:r>
      <w:r w:rsidR="00576E5A" w:rsidRPr="007B6B15">
        <w:rPr>
          <w:rFonts w:cstheme="minorHAnsi"/>
          <w:color w:val="000000"/>
        </w:rPr>
        <w:t xml:space="preserve">Bieg okresu gwarancji rozpoczyna się od daty podpisania </w:t>
      </w:r>
      <w:r w:rsidR="001B70B3">
        <w:rPr>
          <w:rFonts w:cstheme="minorHAnsi"/>
          <w:color w:val="000000"/>
        </w:rPr>
        <w:t xml:space="preserve">protokołu </w:t>
      </w:r>
      <w:r w:rsidR="00576E5A" w:rsidRPr="007B6B15">
        <w:rPr>
          <w:rFonts w:cstheme="minorHAnsi"/>
          <w:color w:val="000000"/>
        </w:rPr>
        <w:t>odbioru</w:t>
      </w:r>
      <w:r w:rsidR="0017075B">
        <w:rPr>
          <w:rFonts w:cstheme="minorHAnsi"/>
          <w:color w:val="000000"/>
        </w:rPr>
        <w:t xml:space="preserve"> urządze</w:t>
      </w:r>
      <w:r w:rsidR="00205987">
        <w:rPr>
          <w:rFonts w:cstheme="minorHAnsi"/>
          <w:color w:val="000000"/>
        </w:rPr>
        <w:t>nia</w:t>
      </w:r>
      <w:r w:rsidR="00A8116A">
        <w:rPr>
          <w:rFonts w:cstheme="minorHAnsi"/>
        </w:rPr>
        <w:t>.</w:t>
      </w:r>
    </w:p>
    <w:p w14:paraId="598C4642" w14:textId="3ECE8F1A" w:rsidR="00576E5A" w:rsidRPr="007B6B15" w:rsidRDefault="00576E5A" w:rsidP="00AF102D">
      <w:pPr>
        <w:pStyle w:val="Akapitzlist"/>
        <w:numPr>
          <w:ilvl w:val="0"/>
          <w:numId w:val="3"/>
        </w:numPr>
        <w:jc w:val="both"/>
        <w:rPr>
          <w:rFonts w:cstheme="minorHAnsi"/>
        </w:rPr>
      </w:pPr>
      <w:r w:rsidRPr="007B6B15">
        <w:rPr>
          <w:rFonts w:cstheme="minorHAnsi"/>
          <w:bCs/>
        </w:rPr>
        <w:t xml:space="preserve">Wykonawca </w:t>
      </w:r>
      <w:r w:rsidR="00603B16">
        <w:rPr>
          <w:rFonts w:cstheme="minorHAnsi"/>
          <w:bCs/>
        </w:rPr>
        <w:t xml:space="preserve">- </w:t>
      </w:r>
      <w:r w:rsidR="00467AD5">
        <w:rPr>
          <w:rFonts w:cstheme="minorHAnsi"/>
          <w:bCs/>
        </w:rPr>
        <w:t>wraz z dostarczan</w:t>
      </w:r>
      <w:r w:rsidR="002C5F3A">
        <w:rPr>
          <w:rFonts w:cstheme="minorHAnsi"/>
          <w:bCs/>
        </w:rPr>
        <w:t>ym urządzeniem</w:t>
      </w:r>
      <w:r w:rsidR="00467AD5">
        <w:rPr>
          <w:rFonts w:cstheme="minorHAnsi"/>
          <w:bCs/>
        </w:rPr>
        <w:t xml:space="preserve"> </w:t>
      </w:r>
      <w:r w:rsidR="00603B16">
        <w:rPr>
          <w:rFonts w:cstheme="minorHAnsi"/>
          <w:bCs/>
        </w:rPr>
        <w:t xml:space="preserve">- </w:t>
      </w:r>
      <w:r w:rsidRPr="007B6B15">
        <w:rPr>
          <w:rFonts w:cstheme="minorHAnsi"/>
          <w:bCs/>
        </w:rPr>
        <w:t>ma obowiązek załączyć:</w:t>
      </w:r>
    </w:p>
    <w:p w14:paraId="7570254B" w14:textId="77777777" w:rsidR="00576E5A" w:rsidRPr="007B6B15" w:rsidRDefault="00576E5A" w:rsidP="00AF102D">
      <w:pPr>
        <w:pStyle w:val="Akapitzlist"/>
        <w:numPr>
          <w:ilvl w:val="0"/>
          <w:numId w:val="23"/>
        </w:numPr>
        <w:ind w:left="1134"/>
        <w:rPr>
          <w:rFonts w:cstheme="minorHAnsi"/>
        </w:rPr>
      </w:pPr>
      <w:r w:rsidRPr="007B6B15">
        <w:rPr>
          <w:rFonts w:cstheme="minorHAnsi"/>
          <w:color w:val="000000"/>
        </w:rPr>
        <w:t xml:space="preserve">instrukcję </w:t>
      </w:r>
      <w:r w:rsidRPr="007B6B15">
        <w:rPr>
          <w:rFonts w:cstheme="minorHAnsi"/>
        </w:rPr>
        <w:t>obsługi w języku polskim,</w:t>
      </w:r>
    </w:p>
    <w:p w14:paraId="6A53ADD9" w14:textId="7FC4BC55" w:rsidR="00576E5A" w:rsidRPr="007B6B15" w:rsidRDefault="00576E5A" w:rsidP="00AF102D">
      <w:pPr>
        <w:pStyle w:val="Akapitzlist"/>
        <w:numPr>
          <w:ilvl w:val="0"/>
          <w:numId w:val="23"/>
        </w:numPr>
        <w:ind w:left="1134"/>
        <w:rPr>
          <w:rFonts w:cstheme="minorHAnsi"/>
          <w:color w:val="000000"/>
        </w:rPr>
      </w:pPr>
      <w:r w:rsidRPr="007B6B15">
        <w:rPr>
          <w:rFonts w:cstheme="minorHAnsi"/>
        </w:rPr>
        <w:t>dokumenty gwarancyjne oraz dokumenty określające warunki konserwacji dostarczonego przedmiotu umowy</w:t>
      </w:r>
      <w:r>
        <w:rPr>
          <w:rFonts w:cstheme="minorHAnsi"/>
        </w:rPr>
        <w:t>,</w:t>
      </w:r>
      <w:r w:rsidRPr="007B6B15">
        <w:rPr>
          <w:rFonts w:cstheme="minorHAnsi"/>
          <w:color w:val="000000"/>
        </w:rPr>
        <w:t xml:space="preserve"> </w:t>
      </w:r>
    </w:p>
    <w:p w14:paraId="27414490" w14:textId="3979F84C" w:rsidR="00576E5A" w:rsidRPr="007B6B15" w:rsidRDefault="00576E5A" w:rsidP="00AF102D">
      <w:pPr>
        <w:pStyle w:val="Akapitzlist"/>
        <w:numPr>
          <w:ilvl w:val="0"/>
          <w:numId w:val="23"/>
        </w:numPr>
        <w:ind w:left="1134"/>
        <w:rPr>
          <w:rFonts w:cstheme="minorHAnsi"/>
          <w:color w:val="000000"/>
        </w:rPr>
      </w:pPr>
      <w:r w:rsidRPr="007B6B15">
        <w:rPr>
          <w:rFonts w:cstheme="minorHAnsi"/>
          <w:color w:val="000000"/>
        </w:rPr>
        <w:t>paszport techniczny</w:t>
      </w:r>
      <w:r>
        <w:rPr>
          <w:rFonts w:cstheme="minorHAnsi"/>
          <w:color w:val="000000"/>
        </w:rPr>
        <w:t>.</w:t>
      </w:r>
    </w:p>
    <w:p w14:paraId="0E7B77F7" w14:textId="77777777" w:rsidR="001877C4" w:rsidRPr="00030275" w:rsidRDefault="001877C4" w:rsidP="001877C4">
      <w:pPr>
        <w:spacing w:line="276" w:lineRule="auto"/>
        <w:jc w:val="both"/>
        <w:rPr>
          <w:rStyle w:val="Pogrubienie"/>
          <w:rFonts w:asciiTheme="minorHAnsi" w:hAnsiTheme="minorHAnsi" w:cstheme="minorHAnsi"/>
          <w:sz w:val="22"/>
          <w:szCs w:val="22"/>
          <w:u w:val="single"/>
        </w:rPr>
      </w:pPr>
      <w:r w:rsidRPr="00030275">
        <w:rPr>
          <w:rStyle w:val="Pogrubienie"/>
          <w:rFonts w:asciiTheme="minorHAnsi" w:hAnsiTheme="minorHAnsi" w:cstheme="minorHAnsi"/>
          <w:sz w:val="22"/>
          <w:szCs w:val="22"/>
          <w:u w:val="single"/>
        </w:rPr>
        <w:t>Warunki udziału w postępowaniu:</w:t>
      </w:r>
    </w:p>
    <w:p w14:paraId="2E3EB43A" w14:textId="31716CF5" w:rsidR="001877C4" w:rsidRPr="00030275" w:rsidRDefault="001877C4" w:rsidP="001877C4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>O udzielenie zamówienia mogą ubiegać się Wykonawcy, którzy nie podlegają wykluczeniu na podstawie art. 7 ust. 1 ustawy z dnia 13 kwietnia 2022 r. o szczególnych rozwiązaniach w zakresie przeciwdziałania wspieraniu agresji na Ukrainę oraz służących ochronie bezpieczeństwa narodowego (</w:t>
      </w:r>
      <w:r w:rsidR="00AE642F">
        <w:rPr>
          <w:rFonts w:asciiTheme="minorHAnsi" w:hAnsiTheme="minorHAnsi" w:cstheme="minorHAnsi"/>
          <w:sz w:val="22"/>
          <w:szCs w:val="22"/>
        </w:rPr>
        <w:t xml:space="preserve">t.j. </w:t>
      </w:r>
      <w:r w:rsidRPr="00030275">
        <w:rPr>
          <w:rFonts w:asciiTheme="minorHAnsi" w:hAnsiTheme="minorHAnsi" w:cstheme="minorHAnsi"/>
          <w:sz w:val="22"/>
          <w:szCs w:val="22"/>
        </w:rPr>
        <w:t xml:space="preserve">Dz. U. poz. </w:t>
      </w:r>
      <w:r w:rsidR="00AE642F">
        <w:rPr>
          <w:rFonts w:asciiTheme="minorHAnsi" w:hAnsiTheme="minorHAnsi" w:cstheme="minorHAnsi"/>
          <w:sz w:val="22"/>
          <w:szCs w:val="22"/>
        </w:rPr>
        <w:t>5</w:t>
      </w:r>
      <w:r w:rsidR="00205987">
        <w:rPr>
          <w:rFonts w:asciiTheme="minorHAnsi" w:hAnsiTheme="minorHAnsi" w:cstheme="minorHAnsi"/>
          <w:sz w:val="22"/>
          <w:szCs w:val="22"/>
        </w:rPr>
        <w:t>14</w:t>
      </w:r>
      <w:r w:rsidR="00AE642F">
        <w:rPr>
          <w:rFonts w:asciiTheme="minorHAnsi" w:hAnsiTheme="minorHAnsi" w:cstheme="minorHAnsi"/>
          <w:sz w:val="22"/>
          <w:szCs w:val="22"/>
        </w:rPr>
        <w:t xml:space="preserve"> z 202</w:t>
      </w:r>
      <w:r w:rsidR="00205987">
        <w:rPr>
          <w:rFonts w:asciiTheme="minorHAnsi" w:hAnsiTheme="minorHAnsi" w:cstheme="minorHAnsi"/>
          <w:sz w:val="22"/>
          <w:szCs w:val="22"/>
        </w:rPr>
        <w:t>5</w:t>
      </w:r>
      <w:r w:rsidR="00AE642F">
        <w:rPr>
          <w:rFonts w:asciiTheme="minorHAnsi" w:hAnsiTheme="minorHAnsi" w:cstheme="minorHAnsi"/>
          <w:sz w:val="22"/>
          <w:szCs w:val="22"/>
        </w:rPr>
        <w:t xml:space="preserve"> r.</w:t>
      </w:r>
      <w:r w:rsidR="00205987">
        <w:rPr>
          <w:rFonts w:asciiTheme="minorHAnsi" w:hAnsiTheme="minorHAnsi" w:cstheme="minorHAnsi"/>
          <w:sz w:val="22"/>
          <w:szCs w:val="22"/>
        </w:rPr>
        <w:t>)</w:t>
      </w:r>
      <w:r w:rsidRPr="00030275">
        <w:rPr>
          <w:rFonts w:asciiTheme="minorHAnsi" w:hAnsiTheme="minorHAnsi" w:cstheme="minorHAnsi"/>
          <w:sz w:val="22"/>
          <w:szCs w:val="22"/>
        </w:rPr>
        <w:t>.</w:t>
      </w:r>
    </w:p>
    <w:p w14:paraId="3694DA9B" w14:textId="0147D9EB" w:rsidR="001877C4" w:rsidRPr="00030275" w:rsidRDefault="001877C4" w:rsidP="001877C4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030275">
        <w:rPr>
          <w:rFonts w:asciiTheme="minorHAnsi" w:hAnsiTheme="minorHAnsi" w:cstheme="minorHAnsi"/>
          <w:b/>
          <w:sz w:val="22"/>
          <w:szCs w:val="22"/>
          <w:u w:val="single"/>
        </w:rPr>
        <w:lastRenderedPageBreak/>
        <w:t>Zamawiający wymaga, aby w ofercie :</w:t>
      </w:r>
    </w:p>
    <w:p w14:paraId="0793355E" w14:textId="676DCABE" w:rsidR="001877C4" w:rsidRPr="00030275" w:rsidRDefault="001877C4" w:rsidP="006E2073">
      <w:pPr>
        <w:numPr>
          <w:ilvl w:val="0"/>
          <w:numId w:val="1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 xml:space="preserve">określić </w:t>
      </w:r>
      <w:r w:rsidR="00AE642F">
        <w:rPr>
          <w:rFonts w:asciiTheme="minorHAnsi" w:hAnsiTheme="minorHAnsi" w:cstheme="minorHAnsi"/>
          <w:sz w:val="22"/>
          <w:szCs w:val="22"/>
        </w:rPr>
        <w:t>oferowany produkt (nazwę</w:t>
      </w:r>
      <w:r w:rsidR="00576E5A">
        <w:rPr>
          <w:rFonts w:asciiTheme="minorHAnsi" w:hAnsiTheme="minorHAnsi" w:cstheme="minorHAnsi"/>
          <w:sz w:val="22"/>
          <w:szCs w:val="22"/>
        </w:rPr>
        <w:t>/model</w:t>
      </w:r>
      <w:r w:rsidR="00AE642F">
        <w:rPr>
          <w:rFonts w:asciiTheme="minorHAnsi" w:hAnsiTheme="minorHAnsi" w:cstheme="minorHAnsi"/>
          <w:sz w:val="22"/>
          <w:szCs w:val="22"/>
        </w:rPr>
        <w:t xml:space="preserve"> i producenta</w:t>
      </w:r>
      <w:r w:rsidR="0055551D">
        <w:rPr>
          <w:rFonts w:asciiTheme="minorHAnsi" w:hAnsiTheme="minorHAnsi" w:cstheme="minorHAnsi"/>
          <w:sz w:val="22"/>
          <w:szCs w:val="22"/>
        </w:rPr>
        <w:t xml:space="preserve"> </w:t>
      </w:r>
      <w:r w:rsidR="00576E5A">
        <w:rPr>
          <w:rFonts w:asciiTheme="minorHAnsi" w:hAnsiTheme="minorHAnsi" w:cstheme="minorHAnsi"/>
          <w:sz w:val="22"/>
          <w:szCs w:val="22"/>
        </w:rPr>
        <w:t xml:space="preserve">co najmniej </w:t>
      </w:r>
      <w:r w:rsidR="0055551D">
        <w:rPr>
          <w:rFonts w:asciiTheme="minorHAnsi" w:hAnsiTheme="minorHAnsi" w:cstheme="minorHAnsi"/>
          <w:sz w:val="22"/>
          <w:szCs w:val="22"/>
        </w:rPr>
        <w:t xml:space="preserve">dla </w:t>
      </w:r>
      <w:r w:rsidR="00576E5A">
        <w:rPr>
          <w:rFonts w:asciiTheme="minorHAnsi" w:hAnsiTheme="minorHAnsi" w:cstheme="minorHAnsi"/>
          <w:sz w:val="22"/>
          <w:szCs w:val="22"/>
        </w:rPr>
        <w:t>głównego przedmiotu zamówienia</w:t>
      </w:r>
      <w:r w:rsidR="00AE642F">
        <w:rPr>
          <w:rFonts w:asciiTheme="minorHAnsi" w:hAnsiTheme="minorHAnsi" w:cstheme="minorHAnsi"/>
          <w:sz w:val="22"/>
          <w:szCs w:val="22"/>
        </w:rPr>
        <w:t xml:space="preserve">), </w:t>
      </w:r>
      <w:r w:rsidRPr="00030275">
        <w:rPr>
          <w:rFonts w:asciiTheme="minorHAnsi" w:hAnsiTheme="minorHAnsi" w:cstheme="minorHAnsi"/>
          <w:b/>
          <w:sz w:val="22"/>
          <w:szCs w:val="22"/>
        </w:rPr>
        <w:t>cenę</w:t>
      </w:r>
      <w:r w:rsidRPr="00030275">
        <w:rPr>
          <w:rFonts w:asciiTheme="minorHAnsi" w:hAnsiTheme="minorHAnsi" w:cstheme="minorHAnsi"/>
          <w:sz w:val="22"/>
          <w:szCs w:val="22"/>
        </w:rPr>
        <w:t xml:space="preserve"> jednostkową </w:t>
      </w:r>
      <w:r w:rsidR="00A70F20" w:rsidRPr="00A70F20">
        <w:rPr>
          <w:rFonts w:asciiTheme="minorHAnsi" w:hAnsiTheme="minorHAnsi" w:cstheme="minorHAnsi"/>
          <w:b/>
          <w:bCs/>
          <w:sz w:val="22"/>
          <w:szCs w:val="22"/>
        </w:rPr>
        <w:t>netto</w:t>
      </w:r>
      <w:r w:rsidR="00A70F20">
        <w:rPr>
          <w:rFonts w:asciiTheme="minorHAnsi" w:hAnsiTheme="minorHAnsi" w:cstheme="minorHAnsi"/>
          <w:sz w:val="22"/>
          <w:szCs w:val="22"/>
        </w:rPr>
        <w:t xml:space="preserve"> </w:t>
      </w:r>
      <w:r w:rsidR="0055551D">
        <w:rPr>
          <w:rFonts w:asciiTheme="minorHAnsi" w:hAnsiTheme="minorHAnsi" w:cstheme="minorHAnsi"/>
          <w:sz w:val="22"/>
          <w:szCs w:val="22"/>
        </w:rPr>
        <w:t>produktu</w:t>
      </w:r>
      <w:r w:rsidR="00AE642F">
        <w:rPr>
          <w:rFonts w:asciiTheme="minorHAnsi" w:hAnsiTheme="minorHAnsi" w:cstheme="minorHAnsi"/>
          <w:sz w:val="22"/>
          <w:szCs w:val="22"/>
        </w:rPr>
        <w:t>,</w:t>
      </w:r>
      <w:r w:rsidR="006E2073">
        <w:rPr>
          <w:rFonts w:asciiTheme="minorHAnsi" w:hAnsiTheme="minorHAnsi" w:cstheme="minorHAnsi"/>
          <w:sz w:val="22"/>
          <w:szCs w:val="22"/>
        </w:rPr>
        <w:t xml:space="preserve"> </w:t>
      </w:r>
      <w:r w:rsidRPr="00030275">
        <w:rPr>
          <w:rFonts w:asciiTheme="minorHAnsi" w:hAnsiTheme="minorHAnsi" w:cstheme="minorHAnsi"/>
          <w:sz w:val="22"/>
          <w:szCs w:val="22"/>
        </w:rPr>
        <w:t>z uwzględnieniem ewentualnych rabatów oraz kosztu transportu;</w:t>
      </w:r>
    </w:p>
    <w:p w14:paraId="35730E72" w14:textId="77777777" w:rsidR="001877C4" w:rsidRPr="00030275" w:rsidRDefault="001877C4" w:rsidP="001877C4">
      <w:pPr>
        <w:numPr>
          <w:ilvl w:val="0"/>
          <w:numId w:val="1"/>
        </w:numPr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>podać stawkę podatku VAT;</w:t>
      </w:r>
    </w:p>
    <w:p w14:paraId="19FE0734" w14:textId="2C849401" w:rsidR="001877C4" w:rsidRPr="00030275" w:rsidRDefault="001877C4" w:rsidP="001877C4">
      <w:pPr>
        <w:numPr>
          <w:ilvl w:val="0"/>
          <w:numId w:val="1"/>
        </w:numPr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>obliczyć wartość oferty</w:t>
      </w:r>
      <w:r w:rsidR="00A70F20">
        <w:rPr>
          <w:rFonts w:asciiTheme="minorHAnsi" w:hAnsiTheme="minorHAnsi" w:cstheme="minorHAnsi"/>
          <w:sz w:val="22"/>
          <w:szCs w:val="22"/>
        </w:rPr>
        <w:t xml:space="preserve"> netto i</w:t>
      </w:r>
      <w:r w:rsidRPr="00030275">
        <w:rPr>
          <w:rFonts w:asciiTheme="minorHAnsi" w:hAnsiTheme="minorHAnsi" w:cstheme="minorHAnsi"/>
          <w:sz w:val="22"/>
          <w:szCs w:val="22"/>
        </w:rPr>
        <w:t xml:space="preserve"> brutto (z VAT)</w:t>
      </w:r>
      <w:r w:rsidR="000A551A">
        <w:rPr>
          <w:rFonts w:asciiTheme="minorHAnsi" w:hAnsiTheme="minorHAnsi" w:cstheme="minorHAnsi"/>
          <w:sz w:val="22"/>
          <w:szCs w:val="22"/>
        </w:rPr>
        <w:t>;</w:t>
      </w:r>
    </w:p>
    <w:p w14:paraId="41671CEC" w14:textId="71ACBB52" w:rsidR="001877C4" w:rsidRDefault="001877C4" w:rsidP="001877C4">
      <w:pPr>
        <w:numPr>
          <w:ilvl w:val="0"/>
          <w:numId w:val="1"/>
        </w:numPr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 xml:space="preserve">określić warunki płatności </w:t>
      </w:r>
      <w:r w:rsidR="00AE642F">
        <w:rPr>
          <w:rFonts w:asciiTheme="minorHAnsi" w:hAnsiTheme="minorHAnsi" w:cstheme="minorHAnsi"/>
          <w:sz w:val="22"/>
          <w:szCs w:val="22"/>
        </w:rPr>
        <w:t xml:space="preserve">- </w:t>
      </w:r>
      <w:r w:rsidRPr="00030275">
        <w:rPr>
          <w:rFonts w:asciiTheme="minorHAnsi" w:hAnsiTheme="minorHAnsi" w:cstheme="minorHAnsi"/>
          <w:sz w:val="22"/>
          <w:szCs w:val="22"/>
        </w:rPr>
        <w:t xml:space="preserve">nie mniej </w:t>
      </w:r>
      <w:r w:rsidRPr="00030275">
        <w:rPr>
          <w:rFonts w:asciiTheme="minorHAnsi" w:hAnsiTheme="minorHAnsi" w:cstheme="minorHAnsi"/>
          <w:b/>
          <w:bCs/>
          <w:sz w:val="22"/>
          <w:szCs w:val="22"/>
        </w:rPr>
        <w:t xml:space="preserve">niż </w:t>
      </w:r>
      <w:r w:rsidR="00603B16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2E35A0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030275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="00AE642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E642F">
        <w:rPr>
          <w:rFonts w:asciiTheme="minorHAnsi" w:hAnsiTheme="minorHAnsi" w:cstheme="minorHAnsi"/>
          <w:sz w:val="22"/>
          <w:szCs w:val="22"/>
        </w:rPr>
        <w:t>do przelewu</w:t>
      </w:r>
      <w:r w:rsidRPr="00030275">
        <w:rPr>
          <w:rFonts w:asciiTheme="minorHAnsi" w:hAnsiTheme="minorHAnsi" w:cstheme="minorHAnsi"/>
          <w:sz w:val="22"/>
          <w:szCs w:val="22"/>
        </w:rPr>
        <w:t>;</w:t>
      </w:r>
    </w:p>
    <w:p w14:paraId="7FC398F3" w14:textId="02BC7090" w:rsidR="00BF6958" w:rsidRPr="00030275" w:rsidRDefault="00BF6958" w:rsidP="001877C4">
      <w:pPr>
        <w:numPr>
          <w:ilvl w:val="0"/>
          <w:numId w:val="1"/>
        </w:numPr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potwierdzić spełnienie wszystkich cech minimalnych przez oferowany przedmiot zamówienia;</w:t>
      </w:r>
    </w:p>
    <w:p w14:paraId="2BCD6B11" w14:textId="7F118396" w:rsidR="001877C4" w:rsidRPr="00A46258" w:rsidRDefault="001877C4" w:rsidP="001877C4">
      <w:pPr>
        <w:widowControl w:val="0"/>
        <w:numPr>
          <w:ilvl w:val="0"/>
          <w:numId w:val="2"/>
        </w:numPr>
        <w:autoSpaceDE w:val="0"/>
        <w:ind w:left="426" w:hanging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 xml:space="preserve">określić </w:t>
      </w:r>
      <w:r w:rsidRPr="00030275">
        <w:rPr>
          <w:rFonts w:asciiTheme="minorHAnsi" w:hAnsiTheme="minorHAnsi" w:cstheme="minorHAnsi"/>
          <w:b/>
          <w:sz w:val="22"/>
          <w:szCs w:val="22"/>
        </w:rPr>
        <w:t xml:space="preserve">termin realizacji zamówienia </w:t>
      </w:r>
      <w:r w:rsidR="00D63F11">
        <w:rPr>
          <w:rFonts w:asciiTheme="minorHAnsi" w:hAnsiTheme="minorHAnsi" w:cstheme="minorHAnsi"/>
          <w:b/>
          <w:sz w:val="22"/>
          <w:szCs w:val="22"/>
        </w:rPr>
        <w:t>-</w:t>
      </w:r>
      <w:r w:rsidRPr="00030275">
        <w:rPr>
          <w:rFonts w:asciiTheme="minorHAnsi" w:hAnsiTheme="minorHAnsi" w:cstheme="minorHAnsi"/>
          <w:b/>
          <w:sz w:val="22"/>
          <w:szCs w:val="22"/>
        </w:rPr>
        <w:t xml:space="preserve"> nie dłużej niż</w:t>
      </w:r>
      <w:r w:rsidR="00A15647">
        <w:rPr>
          <w:rFonts w:asciiTheme="minorHAnsi" w:hAnsiTheme="minorHAnsi" w:cstheme="minorHAnsi"/>
          <w:b/>
          <w:sz w:val="22"/>
          <w:szCs w:val="22"/>
        </w:rPr>
        <w:t xml:space="preserve"> w</w:t>
      </w:r>
      <w:r w:rsidRPr="000302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E35A0">
        <w:rPr>
          <w:rFonts w:asciiTheme="minorHAnsi" w:hAnsiTheme="minorHAnsi" w:cstheme="minorHAnsi"/>
          <w:b/>
          <w:sz w:val="22"/>
          <w:szCs w:val="22"/>
        </w:rPr>
        <w:t>8</w:t>
      </w:r>
      <w:r w:rsidR="00603B1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5551D">
        <w:rPr>
          <w:rFonts w:asciiTheme="minorHAnsi" w:hAnsiTheme="minorHAnsi" w:cstheme="minorHAnsi"/>
          <w:b/>
          <w:sz w:val="22"/>
          <w:szCs w:val="22"/>
        </w:rPr>
        <w:t>tygodni</w:t>
      </w:r>
      <w:r w:rsidR="00AD0BCF">
        <w:rPr>
          <w:rFonts w:asciiTheme="minorHAnsi" w:hAnsiTheme="minorHAnsi" w:cstheme="minorHAnsi"/>
          <w:b/>
          <w:sz w:val="22"/>
          <w:szCs w:val="22"/>
        </w:rPr>
        <w:t>,</w:t>
      </w:r>
      <w:r w:rsidR="00A4625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46258" w:rsidRPr="00A46258">
        <w:rPr>
          <w:rFonts w:asciiTheme="minorHAnsi" w:hAnsiTheme="minorHAnsi" w:cstheme="minorHAnsi"/>
          <w:sz w:val="22"/>
          <w:szCs w:val="22"/>
        </w:rPr>
        <w:t>licząc od dnia podpisania umowy</w:t>
      </w:r>
      <w:r w:rsidR="0017075B">
        <w:rPr>
          <w:rFonts w:asciiTheme="minorHAnsi" w:hAnsiTheme="minorHAnsi" w:cstheme="minorHAnsi"/>
          <w:sz w:val="22"/>
          <w:szCs w:val="22"/>
        </w:rPr>
        <w:t>;</w:t>
      </w:r>
    </w:p>
    <w:p w14:paraId="02914325" w14:textId="2F6C914C" w:rsidR="001877C4" w:rsidRPr="00030275" w:rsidRDefault="001877C4" w:rsidP="001877C4">
      <w:pPr>
        <w:widowControl w:val="0"/>
        <w:numPr>
          <w:ilvl w:val="0"/>
          <w:numId w:val="2"/>
        </w:numPr>
        <w:autoSpaceDE w:val="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30275">
        <w:rPr>
          <w:rFonts w:asciiTheme="minorHAnsi" w:hAnsiTheme="minorHAnsi" w:cstheme="minorHAnsi"/>
          <w:bCs/>
          <w:sz w:val="22"/>
          <w:szCs w:val="22"/>
        </w:rPr>
        <w:t xml:space="preserve">wypełnić oświadczenie o nie podleganiu wykluczeniu z postępowania na podstawie art. 7 ust. 1 ustawy </w:t>
      </w:r>
      <w:r w:rsidR="003721B9" w:rsidRPr="00030275">
        <w:rPr>
          <w:rFonts w:asciiTheme="minorHAnsi" w:hAnsiTheme="minorHAnsi" w:cstheme="minorHAnsi"/>
          <w:sz w:val="22"/>
          <w:szCs w:val="22"/>
        </w:rPr>
        <w:t>o</w:t>
      </w:r>
      <w:r w:rsidR="00673FB7">
        <w:rPr>
          <w:rFonts w:asciiTheme="minorHAnsi" w:hAnsiTheme="minorHAnsi" w:cstheme="minorHAnsi"/>
          <w:sz w:val="22"/>
          <w:szCs w:val="22"/>
        </w:rPr>
        <w:t> </w:t>
      </w:r>
      <w:r w:rsidR="003721B9" w:rsidRPr="00030275">
        <w:rPr>
          <w:rFonts w:asciiTheme="minorHAnsi" w:hAnsiTheme="minorHAnsi" w:cstheme="minorHAnsi"/>
          <w:sz w:val="22"/>
          <w:szCs w:val="22"/>
        </w:rPr>
        <w:t>szczególnych rozwiązaniach w zakresie przeciwdziałania wspieraniu agresji na</w:t>
      </w:r>
      <w:r w:rsidR="00FF1812">
        <w:rPr>
          <w:rFonts w:asciiTheme="minorHAnsi" w:hAnsiTheme="minorHAnsi" w:cstheme="minorHAnsi"/>
          <w:sz w:val="22"/>
          <w:szCs w:val="22"/>
        </w:rPr>
        <w:t> </w:t>
      </w:r>
      <w:r w:rsidR="003721B9" w:rsidRPr="00030275">
        <w:rPr>
          <w:rFonts w:asciiTheme="minorHAnsi" w:hAnsiTheme="minorHAnsi" w:cstheme="minorHAnsi"/>
          <w:sz w:val="22"/>
          <w:szCs w:val="22"/>
        </w:rPr>
        <w:t xml:space="preserve">Ukrainę </w:t>
      </w:r>
      <w:r w:rsidR="000F7DB1">
        <w:rPr>
          <w:rFonts w:asciiTheme="minorHAnsi" w:hAnsiTheme="minorHAnsi" w:cstheme="minorHAnsi"/>
          <w:sz w:val="22"/>
          <w:szCs w:val="22"/>
        </w:rPr>
        <w:t>(…)</w:t>
      </w:r>
      <w:r w:rsidR="00FF1812">
        <w:rPr>
          <w:rFonts w:asciiTheme="minorHAnsi" w:hAnsiTheme="minorHAnsi" w:cstheme="minorHAnsi"/>
          <w:sz w:val="22"/>
          <w:szCs w:val="22"/>
        </w:rPr>
        <w:t>.</w:t>
      </w:r>
    </w:p>
    <w:p w14:paraId="19C99F5C" w14:textId="77777777" w:rsidR="001877C4" w:rsidRPr="00030275" w:rsidRDefault="001877C4" w:rsidP="001877C4">
      <w:pPr>
        <w:widowControl w:val="0"/>
        <w:autoSpaceDE w:val="0"/>
        <w:ind w:left="426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5B43D7C" w14:textId="7BE1AD65" w:rsidR="001877C4" w:rsidRPr="00030275" w:rsidRDefault="001877C4" w:rsidP="001877C4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30275">
        <w:rPr>
          <w:rFonts w:asciiTheme="minorHAnsi" w:hAnsiTheme="minorHAnsi" w:cstheme="minorHAnsi"/>
          <w:b/>
          <w:sz w:val="22"/>
          <w:szCs w:val="22"/>
          <w:u w:val="single"/>
        </w:rPr>
        <w:t>Ocena ofert</w:t>
      </w:r>
    </w:p>
    <w:p w14:paraId="14FBA1E1" w14:textId="65B2707E" w:rsidR="00AA14D9" w:rsidRPr="00105953" w:rsidRDefault="00105953" w:rsidP="00AA14D9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05953">
        <w:rPr>
          <w:rFonts w:asciiTheme="minorHAnsi" w:hAnsiTheme="minorHAnsi" w:cstheme="minorHAnsi"/>
          <w:bCs/>
          <w:sz w:val="22"/>
          <w:szCs w:val="22"/>
        </w:rPr>
        <w:t>Oferty, które nie zostały odrzucone będą oceniane na podstawie następujących kryteriów:</w:t>
      </w:r>
    </w:p>
    <w:p w14:paraId="6EA77006" w14:textId="726939C1" w:rsidR="001877C4" w:rsidRDefault="001877C4" w:rsidP="001877C4">
      <w:pPr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>CENA</w:t>
      </w:r>
      <w:r w:rsidR="00576E5A">
        <w:rPr>
          <w:rFonts w:asciiTheme="minorHAnsi" w:hAnsiTheme="minorHAnsi" w:cstheme="minorHAnsi"/>
          <w:sz w:val="22"/>
          <w:szCs w:val="22"/>
        </w:rPr>
        <w:t xml:space="preserve"> BRUTTO</w:t>
      </w:r>
      <w:r w:rsidR="00FF1812">
        <w:rPr>
          <w:rFonts w:asciiTheme="minorHAnsi" w:hAnsiTheme="minorHAnsi" w:cstheme="minorHAnsi"/>
          <w:sz w:val="22"/>
          <w:szCs w:val="22"/>
        </w:rPr>
        <w:tab/>
      </w:r>
      <w:r w:rsidR="00FF1812">
        <w:rPr>
          <w:rFonts w:asciiTheme="minorHAnsi" w:hAnsiTheme="minorHAnsi" w:cstheme="minorHAnsi"/>
          <w:sz w:val="22"/>
          <w:szCs w:val="22"/>
        </w:rPr>
        <w:tab/>
      </w:r>
      <w:r w:rsidR="00576E5A">
        <w:rPr>
          <w:rFonts w:asciiTheme="minorHAnsi" w:hAnsiTheme="minorHAnsi" w:cstheme="minorHAnsi"/>
          <w:sz w:val="22"/>
          <w:szCs w:val="22"/>
        </w:rPr>
        <w:t>100</w:t>
      </w:r>
      <w:r w:rsidRPr="00030275">
        <w:rPr>
          <w:rFonts w:asciiTheme="minorHAnsi" w:hAnsiTheme="minorHAnsi" w:cstheme="minorHAnsi"/>
          <w:sz w:val="22"/>
          <w:szCs w:val="22"/>
        </w:rPr>
        <w:t xml:space="preserve"> %</w:t>
      </w:r>
    </w:p>
    <w:p w14:paraId="288175F1" w14:textId="77777777" w:rsidR="001877C4" w:rsidRDefault="001877C4" w:rsidP="001877C4">
      <w:pPr>
        <w:pStyle w:val="Stopka"/>
        <w:tabs>
          <w:tab w:val="clear" w:pos="4536"/>
          <w:tab w:val="clear" w:pos="9072"/>
        </w:tabs>
        <w:jc w:val="both"/>
        <w:rPr>
          <w:rStyle w:val="TekstpodstawowyZnak"/>
          <w:rFonts w:asciiTheme="minorHAnsi" w:hAnsiTheme="minorHAnsi" w:cstheme="minorHAnsi"/>
          <w:b w:val="0"/>
          <w:sz w:val="22"/>
          <w:szCs w:val="22"/>
        </w:rPr>
      </w:pPr>
    </w:p>
    <w:p w14:paraId="0996576D" w14:textId="77777777" w:rsidR="001877C4" w:rsidRPr="00030275" w:rsidRDefault="001877C4" w:rsidP="001877C4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03027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Osoba upoważniona do kontaktów: </w:t>
      </w:r>
    </w:p>
    <w:p w14:paraId="67A49EE7" w14:textId="5D055C8B" w:rsidR="001877C4" w:rsidRPr="00030275" w:rsidRDefault="00603B16" w:rsidP="001877C4">
      <w:pPr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 xml:space="preserve">W sprawach merytorycznych: </w:t>
      </w:r>
      <w:r w:rsidR="00346AF1">
        <w:rPr>
          <w:rFonts w:asciiTheme="minorHAnsi" w:hAnsiTheme="minorHAnsi" w:cstheme="minorHAnsi"/>
          <w:sz w:val="22"/>
          <w:szCs w:val="22"/>
        </w:rPr>
        <w:t>Sylwester Brzozowski</w:t>
      </w:r>
      <w:r w:rsidRPr="00030275">
        <w:rPr>
          <w:rFonts w:asciiTheme="minorHAnsi" w:hAnsiTheme="minorHAnsi" w:cstheme="minorHAnsi"/>
          <w:sz w:val="22"/>
          <w:szCs w:val="22"/>
        </w:rPr>
        <w:t xml:space="preserve">, tel. </w:t>
      </w:r>
      <w:r w:rsidR="00346AF1">
        <w:rPr>
          <w:rFonts w:asciiTheme="minorHAnsi" w:hAnsiTheme="minorHAnsi" w:cstheme="minorHAnsi"/>
          <w:sz w:val="22"/>
          <w:szCs w:val="22"/>
        </w:rPr>
        <w:t>883 404 532</w:t>
      </w:r>
      <w:r>
        <w:rPr>
          <w:rFonts w:asciiTheme="minorHAnsi" w:hAnsiTheme="minorHAnsi" w:cstheme="minorHAnsi"/>
          <w:sz w:val="22"/>
          <w:szCs w:val="22"/>
        </w:rPr>
        <w:t xml:space="preserve">, e-mail: </w:t>
      </w:r>
      <w:hyperlink r:id="rId11" w:history="1">
        <w:r w:rsidR="00346AF1" w:rsidRPr="001D5C8C">
          <w:rPr>
            <w:rStyle w:val="Hipercze"/>
            <w:rFonts w:asciiTheme="minorHAnsi" w:hAnsiTheme="minorHAnsi" w:cstheme="minorHAnsi"/>
            <w:sz w:val="22"/>
            <w:szCs w:val="22"/>
          </w:rPr>
          <w:t>sbrzozowski@ucs.lublin.pl</w:t>
        </w:r>
      </w:hyperlink>
    </w:p>
    <w:p w14:paraId="06580F26" w14:textId="0DB1E898" w:rsidR="00A97D21" w:rsidRPr="00030275" w:rsidRDefault="00A97D21" w:rsidP="001877C4">
      <w:pPr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 xml:space="preserve">W sprawach formalnych: </w:t>
      </w:r>
      <w:r w:rsidR="00A15647">
        <w:rPr>
          <w:rFonts w:asciiTheme="minorHAnsi" w:hAnsiTheme="minorHAnsi" w:cstheme="minorHAnsi"/>
          <w:sz w:val="22"/>
          <w:szCs w:val="22"/>
        </w:rPr>
        <w:t>Renata Wadowska</w:t>
      </w:r>
      <w:r w:rsidRPr="00030275">
        <w:rPr>
          <w:rFonts w:asciiTheme="minorHAnsi" w:hAnsiTheme="minorHAnsi" w:cstheme="minorHAnsi"/>
          <w:sz w:val="22"/>
          <w:szCs w:val="22"/>
        </w:rPr>
        <w:t xml:space="preserve">, tel. </w:t>
      </w:r>
      <w:r w:rsidR="00A15647" w:rsidRPr="004262D6">
        <w:rPr>
          <w:rFonts w:asciiTheme="minorHAnsi" w:hAnsiTheme="minorHAnsi" w:cstheme="minorHAnsi"/>
          <w:sz w:val="22"/>
          <w:szCs w:val="22"/>
        </w:rPr>
        <w:t>81</w:t>
      </w:r>
      <w:r w:rsidR="003721B9">
        <w:rPr>
          <w:rFonts w:asciiTheme="minorHAnsi" w:hAnsiTheme="minorHAnsi" w:cstheme="minorHAnsi"/>
          <w:sz w:val="22"/>
          <w:szCs w:val="22"/>
        </w:rPr>
        <w:t xml:space="preserve"> </w:t>
      </w:r>
      <w:r w:rsidR="00A15647" w:rsidRPr="004262D6">
        <w:rPr>
          <w:rFonts w:asciiTheme="minorHAnsi" w:hAnsiTheme="minorHAnsi" w:cstheme="minorHAnsi"/>
          <w:sz w:val="22"/>
          <w:szCs w:val="22"/>
        </w:rPr>
        <w:t>502 17 10</w:t>
      </w:r>
      <w:r w:rsidR="00A15647">
        <w:rPr>
          <w:rFonts w:asciiTheme="minorHAnsi" w:hAnsiTheme="minorHAnsi" w:cstheme="minorHAnsi"/>
          <w:sz w:val="22"/>
          <w:szCs w:val="22"/>
        </w:rPr>
        <w:t xml:space="preserve">, e-mail: </w:t>
      </w:r>
      <w:hyperlink r:id="rId12" w:history="1">
        <w:r w:rsidR="00A70F20" w:rsidRPr="00B11187">
          <w:rPr>
            <w:rStyle w:val="Hipercze"/>
            <w:rFonts w:asciiTheme="minorHAnsi" w:hAnsiTheme="minorHAnsi" w:cstheme="minorHAnsi"/>
            <w:sz w:val="22"/>
            <w:szCs w:val="22"/>
          </w:rPr>
          <w:t>rwadowska@ucs.lublin.pl</w:t>
        </w:r>
      </w:hyperlink>
      <w:r w:rsidR="00A70F2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70E780" w14:textId="1C1FE3E6" w:rsidR="001877C4" w:rsidRPr="00030275" w:rsidRDefault="001877C4" w:rsidP="001877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DBF46A" w14:textId="77777777" w:rsidR="00AA14D9" w:rsidRPr="00030275" w:rsidRDefault="00AA14D9" w:rsidP="00AA14D9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BB7282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</w:rPr>
        <w:t>Wymagane dokumenty:</w:t>
      </w:r>
    </w:p>
    <w:p w14:paraId="7F65EB20" w14:textId="119EB0EE" w:rsidR="006E2073" w:rsidRDefault="003721B9" w:rsidP="00AF102D">
      <w:pPr>
        <w:pStyle w:val="Akapitzlist"/>
        <w:numPr>
          <w:ilvl w:val="0"/>
          <w:numId w:val="4"/>
        </w:num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w</w:t>
      </w:r>
      <w:r w:rsidR="006E2073">
        <w:rPr>
          <w:rFonts w:cstheme="minorHAnsi"/>
          <w:shd w:val="clear" w:color="auto" w:fill="FFFFFF"/>
        </w:rPr>
        <w:t xml:space="preserve">ypełniony formularz „Oferty Wykonawcy” </w:t>
      </w:r>
      <w:r w:rsidR="006E2073" w:rsidRPr="006E2073">
        <w:rPr>
          <w:rFonts w:cstheme="minorHAnsi"/>
          <w:shd w:val="clear" w:color="auto" w:fill="FFFFFF"/>
        </w:rPr>
        <w:t xml:space="preserve">opracowany na podstawie załącznika </w:t>
      </w:r>
      <w:r w:rsidR="00BB7282" w:rsidRPr="005533BE">
        <w:rPr>
          <w:rFonts w:cstheme="minorHAnsi"/>
          <w:highlight w:val="yellow"/>
          <w:shd w:val="clear" w:color="auto" w:fill="FFFFFF"/>
        </w:rPr>
        <w:t xml:space="preserve">nr </w:t>
      </w:r>
      <w:r w:rsidR="00603B16" w:rsidRPr="00346AF1">
        <w:rPr>
          <w:rFonts w:cstheme="minorHAnsi"/>
          <w:highlight w:val="yellow"/>
          <w:shd w:val="clear" w:color="auto" w:fill="FFFFFF"/>
        </w:rPr>
        <w:t>2</w:t>
      </w:r>
      <w:r w:rsidR="00BB7282">
        <w:rPr>
          <w:rFonts w:cstheme="minorHAnsi"/>
          <w:shd w:val="clear" w:color="auto" w:fill="FFFFFF"/>
        </w:rPr>
        <w:t xml:space="preserve"> </w:t>
      </w:r>
      <w:r w:rsidR="006E2073" w:rsidRPr="006E2073">
        <w:rPr>
          <w:rFonts w:cstheme="minorHAnsi"/>
          <w:shd w:val="clear" w:color="auto" w:fill="FFFFFF"/>
        </w:rPr>
        <w:t>do niniejszego zapytania ofertowego</w:t>
      </w:r>
    </w:p>
    <w:p w14:paraId="4840EA08" w14:textId="14C24E99" w:rsidR="00346AF1" w:rsidRPr="006E2073" w:rsidRDefault="00346AF1" w:rsidP="00AF102D">
      <w:pPr>
        <w:pStyle w:val="Akapitzlist"/>
        <w:numPr>
          <w:ilvl w:val="0"/>
          <w:numId w:val="4"/>
        </w:numPr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wypełniona tabela parametrów technicznych </w:t>
      </w:r>
      <w:r w:rsidRPr="006E2073">
        <w:rPr>
          <w:rFonts w:cstheme="minorHAnsi"/>
          <w:shd w:val="clear" w:color="auto" w:fill="FFFFFF"/>
        </w:rPr>
        <w:t>opracowan</w:t>
      </w:r>
      <w:r w:rsidR="00092304">
        <w:rPr>
          <w:rFonts w:cstheme="minorHAnsi"/>
          <w:shd w:val="clear" w:color="auto" w:fill="FFFFFF"/>
        </w:rPr>
        <w:t>a</w:t>
      </w:r>
      <w:r w:rsidRPr="006E2073">
        <w:rPr>
          <w:rFonts w:cstheme="minorHAnsi"/>
          <w:shd w:val="clear" w:color="auto" w:fill="FFFFFF"/>
        </w:rPr>
        <w:t xml:space="preserve"> na podstawie załącznika </w:t>
      </w:r>
      <w:r w:rsidRPr="00346AF1">
        <w:rPr>
          <w:rFonts w:cstheme="minorHAnsi"/>
          <w:highlight w:val="yellow"/>
          <w:shd w:val="clear" w:color="auto" w:fill="FFFFFF"/>
        </w:rPr>
        <w:t>nr 1</w:t>
      </w:r>
      <w:r>
        <w:rPr>
          <w:rFonts w:cstheme="minorHAnsi"/>
          <w:shd w:val="clear" w:color="auto" w:fill="FFFFFF"/>
        </w:rPr>
        <w:t xml:space="preserve"> </w:t>
      </w:r>
      <w:r w:rsidRPr="006E2073">
        <w:rPr>
          <w:rFonts w:cstheme="minorHAnsi"/>
          <w:shd w:val="clear" w:color="auto" w:fill="FFFFFF"/>
        </w:rPr>
        <w:t>do niniejszego zapytania ofertowego</w:t>
      </w:r>
    </w:p>
    <w:p w14:paraId="2F753242" w14:textId="359DB0EE" w:rsidR="008261B4" w:rsidRPr="00030275" w:rsidRDefault="00596479" w:rsidP="000F7DB1">
      <w:pPr>
        <w:pStyle w:val="NormalnyWeb"/>
        <w:spacing w:after="0"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8261B4" w:rsidRPr="00030275">
        <w:rPr>
          <w:rFonts w:asciiTheme="minorHAnsi" w:hAnsiTheme="minorHAnsi" w:cstheme="minorHAnsi"/>
          <w:b/>
          <w:bCs/>
          <w:sz w:val="22"/>
          <w:szCs w:val="22"/>
        </w:rPr>
        <w:t>kłada</w:t>
      </w:r>
      <w:r>
        <w:rPr>
          <w:rFonts w:asciiTheme="minorHAnsi" w:hAnsiTheme="minorHAnsi" w:cstheme="minorHAnsi"/>
          <w:b/>
          <w:bCs/>
          <w:sz w:val="22"/>
          <w:szCs w:val="22"/>
        </w:rPr>
        <w:t>nie ofert</w:t>
      </w:r>
      <w:r w:rsidR="008261B4" w:rsidRPr="00030275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6758DF" w14:textId="77777777" w:rsidR="00A70F20" w:rsidRDefault="008261B4" w:rsidP="00BB7282">
      <w:pPr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>Oferty wraz z wymaganymi dokumentami należy złożyć</w:t>
      </w:r>
      <w:r w:rsidR="00A70F20">
        <w:rPr>
          <w:rFonts w:asciiTheme="minorHAnsi" w:hAnsiTheme="minorHAnsi" w:cstheme="minorHAnsi"/>
          <w:sz w:val="22"/>
          <w:szCs w:val="22"/>
        </w:rPr>
        <w:t xml:space="preserve"> wg wyboru Wykonawcy:</w:t>
      </w:r>
    </w:p>
    <w:p w14:paraId="3E15E040" w14:textId="54C01FC4" w:rsidR="008261B4" w:rsidRPr="00030275" w:rsidRDefault="00A70F20" w:rsidP="00A70F20">
      <w:pPr>
        <w:ind w:left="993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1)</w:t>
      </w:r>
      <w:r w:rsidR="008261B4" w:rsidRPr="00030275">
        <w:rPr>
          <w:rFonts w:asciiTheme="minorHAnsi" w:hAnsiTheme="minorHAnsi" w:cstheme="minorHAnsi"/>
          <w:sz w:val="22"/>
          <w:szCs w:val="22"/>
        </w:rPr>
        <w:t xml:space="preserve"> za pośrednictwem poczty lub osobiście na adres:</w:t>
      </w:r>
    </w:p>
    <w:p w14:paraId="49541604" w14:textId="77777777" w:rsidR="008261B4" w:rsidRPr="00030275" w:rsidRDefault="008261B4" w:rsidP="00A70F20">
      <w:pPr>
        <w:pStyle w:val="Akapitzlist"/>
        <w:ind w:left="993"/>
        <w:jc w:val="both"/>
        <w:rPr>
          <w:rFonts w:cstheme="minorHAnsi"/>
          <w:b/>
          <w:bCs/>
          <w:i/>
          <w:iCs/>
        </w:rPr>
      </w:pPr>
      <w:r w:rsidRPr="00030275">
        <w:rPr>
          <w:rFonts w:cstheme="minorHAnsi"/>
          <w:b/>
          <w:bCs/>
          <w:i/>
          <w:iCs/>
        </w:rPr>
        <w:t>Uniwersyteckie Centrum Stomatologii w Lublinie, ul. Dra Witolda Chodźki 6, I piętro, SEKRETARIAT</w:t>
      </w:r>
    </w:p>
    <w:p w14:paraId="39DD6634" w14:textId="77777777" w:rsidR="008261B4" w:rsidRPr="00030275" w:rsidRDefault="008261B4" w:rsidP="000F7DB1">
      <w:pPr>
        <w:jc w:val="both"/>
        <w:rPr>
          <w:rFonts w:asciiTheme="minorHAnsi" w:hAnsiTheme="minorHAnsi" w:cstheme="minorHAnsi"/>
          <w:sz w:val="22"/>
          <w:szCs w:val="22"/>
        </w:rPr>
      </w:pPr>
      <w:r w:rsidRPr="00030275">
        <w:rPr>
          <w:rFonts w:asciiTheme="minorHAnsi" w:hAnsiTheme="minorHAnsi" w:cstheme="minorHAnsi"/>
          <w:sz w:val="22"/>
          <w:szCs w:val="22"/>
        </w:rPr>
        <w:t xml:space="preserve"> </w:t>
      </w:r>
      <w:r w:rsidRPr="00A70F20">
        <w:rPr>
          <w:rFonts w:asciiTheme="minorHAnsi" w:hAnsiTheme="minorHAnsi" w:cstheme="minorHAnsi"/>
          <w:sz w:val="22"/>
          <w:szCs w:val="22"/>
          <w:highlight w:val="yellow"/>
        </w:rPr>
        <w:t>lub</w:t>
      </w:r>
      <w:r w:rsidRPr="000302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9C97FB1" w14:textId="522F2808" w:rsidR="00A70F20" w:rsidRDefault="00A70F20" w:rsidP="00A70F20">
      <w:pPr>
        <w:ind w:left="99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2) </w:t>
      </w:r>
      <w:r w:rsidR="008261B4" w:rsidRPr="00596479">
        <w:rPr>
          <w:rFonts w:asciiTheme="minorHAnsi" w:hAnsiTheme="minorHAnsi" w:cstheme="minorHAnsi"/>
          <w:b/>
          <w:bCs/>
          <w:sz w:val="22"/>
          <w:szCs w:val="22"/>
        </w:rPr>
        <w:t>drogą elektroniczną</w:t>
      </w:r>
      <w:r w:rsidR="008261B4" w:rsidRPr="00030275">
        <w:rPr>
          <w:rFonts w:asciiTheme="minorHAnsi" w:hAnsiTheme="minorHAnsi" w:cstheme="minorHAnsi"/>
          <w:sz w:val="22"/>
          <w:szCs w:val="22"/>
        </w:rPr>
        <w:t xml:space="preserve"> przez Platformę Zakupową </w:t>
      </w:r>
      <w:r w:rsidRPr="00030275">
        <w:rPr>
          <w:rFonts w:asciiTheme="minorHAnsi" w:hAnsiTheme="minorHAnsi" w:cstheme="minorHAnsi"/>
          <w:sz w:val="22"/>
          <w:szCs w:val="22"/>
        </w:rPr>
        <w:t xml:space="preserve">na stronie dotyczącej </w:t>
      </w:r>
      <w:r>
        <w:rPr>
          <w:rFonts w:asciiTheme="minorHAnsi" w:hAnsiTheme="minorHAnsi" w:cstheme="minorHAnsi"/>
          <w:sz w:val="22"/>
          <w:szCs w:val="22"/>
        </w:rPr>
        <w:t>tego</w:t>
      </w:r>
      <w:r w:rsidRPr="00030275">
        <w:rPr>
          <w:rFonts w:asciiTheme="minorHAnsi" w:hAnsiTheme="minorHAnsi" w:cstheme="minorHAnsi"/>
          <w:sz w:val="22"/>
          <w:szCs w:val="22"/>
        </w:rPr>
        <w:t xml:space="preserve"> postępowania</w:t>
      </w:r>
      <w:r w:rsidRPr="0003027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261B4" w:rsidRPr="00030275">
        <w:rPr>
          <w:rFonts w:asciiTheme="minorHAnsi" w:hAnsiTheme="minorHAnsi" w:cstheme="minorHAnsi"/>
          <w:sz w:val="22"/>
          <w:szCs w:val="22"/>
        </w:rPr>
        <w:t>pod</w:t>
      </w:r>
      <w:r w:rsidR="00FF1812">
        <w:rPr>
          <w:rFonts w:asciiTheme="minorHAnsi" w:hAnsiTheme="minorHAnsi" w:cstheme="minorHAnsi"/>
          <w:sz w:val="22"/>
          <w:szCs w:val="22"/>
        </w:rPr>
        <w:t> </w:t>
      </w:r>
      <w:r w:rsidR="008261B4" w:rsidRPr="00030275">
        <w:rPr>
          <w:rFonts w:asciiTheme="minorHAnsi" w:hAnsiTheme="minorHAnsi" w:cstheme="minorHAnsi"/>
          <w:sz w:val="22"/>
          <w:szCs w:val="22"/>
        </w:rPr>
        <w:t xml:space="preserve">adresem: </w:t>
      </w:r>
      <w:hyperlink r:id="rId13" w:history="1">
        <w:r w:rsidR="00B92637" w:rsidRPr="00DD223E">
          <w:rPr>
            <w:rStyle w:val="Hipercze"/>
            <w:rFonts w:ascii="Open Sans" w:hAnsi="Open Sans" w:cs="Open Sans"/>
            <w:b/>
            <w:bCs/>
            <w:sz w:val="19"/>
            <w:szCs w:val="19"/>
            <w:shd w:val="clear" w:color="auto" w:fill="FFFFFF"/>
          </w:rPr>
          <w:t>https://platformazakupowa.pl/transakcja/1274669</w:t>
        </w:r>
      </w:hyperlink>
      <w:r w:rsidR="008261B4" w:rsidRPr="000302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96A7F0" w14:textId="6750FB5C" w:rsidR="008261B4" w:rsidRPr="00030275" w:rsidRDefault="008261B4" w:rsidP="008261B4">
      <w:pPr>
        <w:jc w:val="both"/>
        <w:rPr>
          <w:rFonts w:asciiTheme="minorHAnsi" w:hAnsiTheme="minorHAnsi" w:cstheme="minorHAnsi"/>
          <w:b/>
          <w:bCs/>
          <w:color w:val="ED7D31" w:themeColor="accent2"/>
          <w:sz w:val="22"/>
          <w:szCs w:val="22"/>
        </w:rPr>
      </w:pPr>
      <w:r w:rsidRPr="00030275">
        <w:rPr>
          <w:rFonts w:asciiTheme="minorHAnsi" w:hAnsiTheme="minorHAnsi" w:cstheme="minorHAnsi"/>
          <w:b/>
          <w:bCs/>
          <w:sz w:val="22"/>
          <w:szCs w:val="22"/>
        </w:rPr>
        <w:t xml:space="preserve">w terminie do </w:t>
      </w:r>
      <w:r w:rsidR="00B92637">
        <w:rPr>
          <w:rFonts w:asciiTheme="minorHAnsi" w:hAnsiTheme="minorHAnsi" w:cstheme="minorHAnsi"/>
          <w:b/>
          <w:bCs/>
          <w:color w:val="FF0000"/>
          <w:sz w:val="22"/>
          <w:szCs w:val="22"/>
        </w:rPr>
        <w:t>19 marca</w:t>
      </w:r>
      <w:r w:rsidR="00557300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030275">
        <w:rPr>
          <w:rFonts w:asciiTheme="minorHAnsi" w:hAnsiTheme="minorHAnsi" w:cstheme="minorHAnsi"/>
          <w:b/>
          <w:bCs/>
          <w:color w:val="FF0000"/>
          <w:sz w:val="22"/>
          <w:szCs w:val="22"/>
        </w:rPr>
        <w:t>202</w:t>
      </w:r>
      <w:r w:rsidR="00346AF1">
        <w:rPr>
          <w:rFonts w:asciiTheme="minorHAnsi" w:hAnsiTheme="minorHAnsi" w:cstheme="minorHAnsi"/>
          <w:b/>
          <w:bCs/>
          <w:color w:val="FF0000"/>
          <w:sz w:val="22"/>
          <w:szCs w:val="22"/>
        </w:rPr>
        <w:t>6</w:t>
      </w:r>
      <w:r w:rsidRPr="00030275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r. do godz. </w:t>
      </w:r>
      <w:r w:rsidR="003721B9">
        <w:rPr>
          <w:rFonts w:asciiTheme="minorHAnsi" w:hAnsiTheme="minorHAnsi" w:cstheme="minorHAnsi"/>
          <w:b/>
          <w:bCs/>
          <w:color w:val="FF0000"/>
          <w:sz w:val="22"/>
          <w:szCs w:val="22"/>
        </w:rPr>
        <w:t>9</w:t>
      </w:r>
      <w:r w:rsidRPr="00030275">
        <w:rPr>
          <w:rFonts w:asciiTheme="minorHAnsi" w:hAnsiTheme="minorHAnsi" w:cstheme="minorHAnsi"/>
          <w:b/>
          <w:bCs/>
          <w:color w:val="FF0000"/>
          <w:sz w:val="22"/>
          <w:szCs w:val="22"/>
        </w:rPr>
        <w:t>:00</w:t>
      </w:r>
      <w:r w:rsidR="00BB7282">
        <w:rPr>
          <w:rFonts w:asciiTheme="minorHAnsi" w:hAnsiTheme="minorHAnsi" w:cstheme="minorHAnsi"/>
          <w:b/>
          <w:bCs/>
          <w:color w:val="FF0000"/>
          <w:sz w:val="22"/>
          <w:szCs w:val="22"/>
        </w:rPr>
        <w:t>.</w:t>
      </w:r>
    </w:p>
    <w:p w14:paraId="74B5AC21" w14:textId="3897425A" w:rsidR="008261B4" w:rsidRPr="00030275" w:rsidRDefault="00603B16" w:rsidP="00D63F11">
      <w:pPr>
        <w:pStyle w:val="NormalnyWeb"/>
        <w:spacing w:after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Zaleca</w:t>
      </w:r>
      <w:r w:rsidR="008261B4" w:rsidRPr="00030275">
        <w:rPr>
          <w:rFonts w:asciiTheme="minorHAnsi" w:hAnsiTheme="minorHAnsi" w:cstheme="minorHAnsi"/>
          <w:b/>
          <w:bCs/>
          <w:sz w:val="22"/>
          <w:szCs w:val="22"/>
        </w:rPr>
        <w:t xml:space="preserve"> się aby oferty złożone drogą elektroniczną miały formę elektroniczną i opatrzone były podpisem kwalifikowanym lub miały postać elektroniczną i opatrzone były podpisem zaufanym lub podpisem osobistym.</w:t>
      </w:r>
    </w:p>
    <w:p w14:paraId="78995742" w14:textId="77777777" w:rsidR="008261B4" w:rsidRPr="00D63F11" w:rsidRDefault="008261B4" w:rsidP="008261B4">
      <w:pPr>
        <w:pStyle w:val="Nagwek"/>
        <w:jc w:val="both"/>
        <w:rPr>
          <w:rFonts w:asciiTheme="minorHAnsi" w:hAnsiTheme="minorHAnsi" w:cstheme="minorHAnsi"/>
          <w:shadow w:val="0"/>
          <w:noProof w:val="0"/>
          <w:sz w:val="22"/>
          <w:szCs w:val="22"/>
        </w:rPr>
      </w:pPr>
      <w:r w:rsidRPr="00D63F11">
        <w:rPr>
          <w:rFonts w:asciiTheme="minorHAnsi" w:hAnsiTheme="minorHAnsi" w:cstheme="minorHAnsi"/>
          <w:shadow w:val="0"/>
          <w:noProof w:val="0"/>
          <w:sz w:val="22"/>
          <w:szCs w:val="22"/>
        </w:rPr>
        <w:t>Oferty złożone po terminie nie będą brane pod uwagę.</w:t>
      </w:r>
    </w:p>
    <w:p w14:paraId="250EE0CF" w14:textId="77777777" w:rsidR="00D63F11" w:rsidRDefault="00D63F11" w:rsidP="00A70F20">
      <w:pPr>
        <w:rPr>
          <w:rFonts w:asciiTheme="minorHAnsi" w:hAnsiTheme="minorHAnsi" w:cstheme="minorHAnsi"/>
          <w:b/>
          <w:i/>
          <w:sz w:val="22"/>
          <w:szCs w:val="22"/>
        </w:rPr>
      </w:pPr>
    </w:p>
    <w:p w14:paraId="1D173110" w14:textId="363B894B" w:rsidR="00A70F20" w:rsidRDefault="00A70F20" w:rsidP="00A70F20">
      <w:pPr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rFonts w:asciiTheme="minorHAnsi" w:hAnsiTheme="minorHAnsi" w:cstheme="minorHAnsi"/>
          <w:b/>
          <w:i/>
          <w:sz w:val="22"/>
          <w:szCs w:val="22"/>
        </w:rPr>
        <w:t>Załączniki:</w:t>
      </w:r>
    </w:p>
    <w:p w14:paraId="2D9F59F9" w14:textId="51B71543" w:rsidR="00A8116A" w:rsidRDefault="00A70F20" w:rsidP="00AF102D">
      <w:pPr>
        <w:pStyle w:val="Akapitzlist"/>
        <w:numPr>
          <w:ilvl w:val="0"/>
          <w:numId w:val="8"/>
        </w:numPr>
        <w:rPr>
          <w:rFonts w:cstheme="minorHAnsi"/>
          <w:bCs/>
          <w:i/>
        </w:rPr>
      </w:pPr>
      <w:r w:rsidRPr="00596479">
        <w:rPr>
          <w:rFonts w:cstheme="minorHAnsi"/>
          <w:bCs/>
          <w:i/>
        </w:rPr>
        <w:t xml:space="preserve">Opis przedmiotu zamówienia </w:t>
      </w:r>
      <w:r w:rsidR="00B92637">
        <w:rPr>
          <w:rFonts w:cstheme="minorHAnsi"/>
          <w:bCs/>
          <w:i/>
        </w:rPr>
        <w:t>dla zadania nr 1 oraz nr 2</w:t>
      </w:r>
    </w:p>
    <w:p w14:paraId="49222DAB" w14:textId="77777777" w:rsidR="00A70F20" w:rsidRPr="00596479" w:rsidRDefault="00A70F20" w:rsidP="00AF102D">
      <w:pPr>
        <w:pStyle w:val="Akapitzlist"/>
        <w:numPr>
          <w:ilvl w:val="0"/>
          <w:numId w:val="8"/>
        </w:numPr>
        <w:rPr>
          <w:rFonts w:cstheme="minorHAnsi"/>
          <w:bCs/>
          <w:i/>
        </w:rPr>
      </w:pPr>
      <w:r w:rsidRPr="00596479">
        <w:rPr>
          <w:rFonts w:cstheme="minorHAnsi"/>
          <w:bCs/>
          <w:i/>
        </w:rPr>
        <w:t>Formularz oferty Wykonawcy</w:t>
      </w:r>
    </w:p>
    <w:p w14:paraId="5B3CEE11" w14:textId="2C484931" w:rsidR="00D63F11" w:rsidRDefault="00A70F20" w:rsidP="00AF102D">
      <w:pPr>
        <w:pStyle w:val="Akapitzlist"/>
        <w:numPr>
          <w:ilvl w:val="0"/>
          <w:numId w:val="8"/>
        </w:numPr>
        <w:rPr>
          <w:rFonts w:cstheme="minorHAnsi"/>
          <w:bCs/>
          <w:i/>
        </w:rPr>
      </w:pPr>
      <w:r w:rsidRPr="00596479">
        <w:rPr>
          <w:rFonts w:cstheme="minorHAnsi"/>
          <w:bCs/>
          <w:i/>
        </w:rPr>
        <w:t>Projektowane postanowienia umowy</w:t>
      </w:r>
      <w:r w:rsidR="001877C4" w:rsidRPr="00596479">
        <w:rPr>
          <w:rFonts w:cstheme="minorHAnsi"/>
          <w:bCs/>
          <w:i/>
        </w:rPr>
        <w:tab/>
        <w:t xml:space="preserve"> </w:t>
      </w:r>
    </w:p>
    <w:p w14:paraId="38250AFF" w14:textId="77777777" w:rsidR="00AD0BCF" w:rsidRDefault="00AD0BCF">
      <w:pPr>
        <w:spacing w:after="160" w:line="259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br w:type="page"/>
      </w:r>
    </w:p>
    <w:p w14:paraId="554588F0" w14:textId="6F26A216" w:rsidR="00A46258" w:rsidRDefault="00A46258" w:rsidP="00A46258">
      <w:pPr>
        <w:spacing w:after="160" w:line="259" w:lineRule="auto"/>
        <w:jc w:val="right"/>
        <w:rPr>
          <w:rFonts w:cstheme="minorHAnsi"/>
          <w:bCs/>
          <w:i/>
        </w:rPr>
      </w:pPr>
      <w:r w:rsidRPr="00626FA4">
        <w:rPr>
          <w:rFonts w:asciiTheme="minorHAnsi" w:hAnsiTheme="minorHAnsi" w:cstheme="minorHAnsi"/>
          <w:i/>
          <w:sz w:val="22"/>
          <w:szCs w:val="22"/>
        </w:rPr>
        <w:lastRenderedPageBreak/>
        <w:t xml:space="preserve">Załącznik nr </w:t>
      </w:r>
      <w:r>
        <w:rPr>
          <w:rFonts w:asciiTheme="minorHAnsi" w:hAnsiTheme="minorHAnsi" w:cstheme="minorHAnsi"/>
          <w:i/>
          <w:sz w:val="22"/>
          <w:szCs w:val="22"/>
        </w:rPr>
        <w:t>1</w:t>
      </w:r>
      <w:r w:rsidRPr="00626FA4">
        <w:rPr>
          <w:rFonts w:asciiTheme="minorHAnsi" w:hAnsiTheme="minorHAnsi" w:cstheme="minorHAnsi"/>
          <w:i/>
          <w:sz w:val="22"/>
          <w:szCs w:val="22"/>
        </w:rPr>
        <w:t xml:space="preserve"> do Zapytania ofertowego</w:t>
      </w:r>
    </w:p>
    <w:p w14:paraId="73A84DD1" w14:textId="77777777" w:rsidR="00AD0BCF" w:rsidRDefault="00AD0BCF" w:rsidP="00A4625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2E9969" w14:textId="77777777" w:rsidR="00B92637" w:rsidRPr="008608FC" w:rsidRDefault="00B92637" w:rsidP="00B92637">
      <w:pPr>
        <w:pStyle w:val="Nagwek1"/>
        <w:spacing w:before="0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8608FC">
        <w:rPr>
          <w:rFonts w:asciiTheme="minorHAnsi" w:hAnsiTheme="minorHAnsi" w:cstheme="minorHAnsi"/>
          <w:b/>
          <w:bCs/>
          <w:color w:val="auto"/>
          <w:sz w:val="22"/>
          <w:szCs w:val="22"/>
        </w:rPr>
        <w:t>OPIS PRZEDMIOTU ZAMÓWIENIA – WYMAGANIA MINIMALNE</w:t>
      </w:r>
    </w:p>
    <w:p w14:paraId="21BFF350" w14:textId="77777777" w:rsidR="00B92637" w:rsidRPr="008608FC" w:rsidRDefault="00B92637" w:rsidP="00B92637">
      <w:pPr>
        <w:rPr>
          <w:rFonts w:asciiTheme="minorHAnsi" w:hAnsiTheme="minorHAnsi" w:cstheme="minorHAnsi"/>
          <w:sz w:val="22"/>
          <w:szCs w:val="22"/>
        </w:rPr>
      </w:pPr>
      <w:r w:rsidRPr="008608FC">
        <w:rPr>
          <w:rFonts w:asciiTheme="minorHAnsi" w:hAnsiTheme="minorHAnsi" w:cstheme="minorHAnsi"/>
          <w:sz w:val="22"/>
          <w:szCs w:val="22"/>
        </w:rPr>
        <w:t>Część 1.1</w:t>
      </w:r>
    </w:p>
    <w:p w14:paraId="5BE6174E" w14:textId="7C742B20" w:rsidR="00B92637" w:rsidRPr="00B92637" w:rsidRDefault="00B92637" w:rsidP="00B92637">
      <w:pPr>
        <w:jc w:val="center"/>
        <w:rPr>
          <w:rFonts w:asciiTheme="minorHAnsi" w:hAnsiTheme="minorHAnsi" w:cstheme="minorHAnsi"/>
          <w:sz w:val="22"/>
          <w:szCs w:val="22"/>
          <w:highlight w:val="yellow"/>
        </w:rPr>
      </w:pPr>
      <w:r w:rsidRPr="008608FC">
        <w:rPr>
          <w:rFonts w:asciiTheme="minorHAnsi" w:hAnsiTheme="minorHAnsi" w:cstheme="minorHAnsi"/>
          <w:sz w:val="22"/>
          <w:szCs w:val="22"/>
          <w:highlight w:val="yellow"/>
        </w:rPr>
        <w:t xml:space="preserve">Zadanie nr 1 - </w:t>
      </w:r>
      <w:r w:rsidRPr="00B92637"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>dwukomorowa myjnia ultradźwiękowa</w:t>
      </w:r>
      <w:r w:rsidRPr="00B92637">
        <w:rPr>
          <w:rFonts w:asciiTheme="minorHAnsi" w:hAnsiTheme="minorHAnsi" w:cstheme="minorHAnsi"/>
          <w:sz w:val="22"/>
          <w:szCs w:val="22"/>
          <w:highlight w:val="yellow"/>
        </w:rPr>
        <w:t xml:space="preserve"> – 1 kpl.</w:t>
      </w:r>
    </w:p>
    <w:p w14:paraId="3E20B0E2" w14:textId="77777777" w:rsidR="00B92637" w:rsidRDefault="00B92637" w:rsidP="00A4625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B8A9651" w14:textId="1DB491C2" w:rsidR="00A46258" w:rsidRDefault="00A46258" w:rsidP="00A4625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Zestawienie parametrów technicznych </w:t>
      </w:r>
      <w:r w:rsidR="00B92637">
        <w:rPr>
          <w:rFonts w:asciiTheme="minorHAnsi" w:hAnsiTheme="minorHAnsi" w:cstheme="minorHAnsi"/>
          <w:b/>
          <w:bCs/>
          <w:sz w:val="22"/>
          <w:szCs w:val="22"/>
        </w:rPr>
        <w:t>myjni</w:t>
      </w:r>
      <w:r w:rsidR="0050004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0" w:name="_Hlk177458969"/>
      <w:r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oraz </w:t>
      </w:r>
      <w:r w:rsidR="002C5F3A"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warunków </w:t>
      </w:r>
      <w:r w:rsidRPr="00A46258">
        <w:rPr>
          <w:rFonts w:asciiTheme="minorHAnsi" w:hAnsiTheme="minorHAnsi" w:cstheme="minorHAnsi"/>
          <w:b/>
          <w:bCs/>
          <w:sz w:val="22"/>
          <w:szCs w:val="22"/>
        </w:rPr>
        <w:t>je</w:t>
      </w:r>
      <w:r w:rsidR="00B92637">
        <w:rPr>
          <w:rFonts w:asciiTheme="minorHAnsi" w:hAnsiTheme="minorHAnsi" w:cstheme="minorHAnsi"/>
          <w:b/>
          <w:bCs/>
          <w:sz w:val="22"/>
          <w:szCs w:val="22"/>
        </w:rPr>
        <w:t>j</w:t>
      </w:r>
      <w:r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 gwarancji i serwisu</w:t>
      </w:r>
      <w:bookmarkEnd w:id="0"/>
    </w:p>
    <w:p w14:paraId="12354709" w14:textId="77777777" w:rsidR="00AD0BCF" w:rsidRDefault="00AD0BCF" w:rsidP="00A4625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060"/>
        <w:gridCol w:w="1276"/>
        <w:gridCol w:w="2977"/>
      </w:tblGrid>
      <w:tr w:rsidR="0050004E" w14:paraId="76D9AF8C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03A0F2" w14:textId="77777777" w:rsidR="0050004E" w:rsidRPr="0050004E" w:rsidRDefault="0050004E" w:rsidP="00935AD4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4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424E89" w14:textId="77777777" w:rsidR="0050004E" w:rsidRPr="0050004E" w:rsidRDefault="0050004E" w:rsidP="00935AD4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4E">
              <w:rPr>
                <w:rFonts w:asciiTheme="minorHAnsi" w:hAnsiTheme="minorHAnsi" w:cstheme="minorHAnsi"/>
                <w:b/>
                <w:sz w:val="22"/>
                <w:szCs w:val="22"/>
              </w:rPr>
              <w:t>Opis parametru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BC9E4" w14:textId="77777777" w:rsidR="0050004E" w:rsidRPr="0050004E" w:rsidRDefault="0050004E" w:rsidP="00935AD4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4E">
              <w:rPr>
                <w:rFonts w:asciiTheme="minorHAnsi" w:hAnsiTheme="minorHAnsi" w:cstheme="minorHAnsi"/>
                <w:b/>
                <w:sz w:val="22"/>
                <w:szCs w:val="22"/>
              </w:rPr>
              <w:t>Wartość wymagana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D0DDE" w14:textId="13E8965C" w:rsidR="0050004E" w:rsidRPr="00935AD4" w:rsidRDefault="0050004E" w:rsidP="00935AD4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935AD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Wartość oferowana</w:t>
            </w:r>
          </w:p>
        </w:tc>
      </w:tr>
      <w:tr w:rsidR="0050004E" w14:paraId="59A142DF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08D04" w14:textId="2DFA804D" w:rsidR="0050004E" w:rsidRPr="0050004E" w:rsidRDefault="0050004E" w:rsidP="0046673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E8F5F" w14:textId="19C64CCF" w:rsidR="0050004E" w:rsidRPr="0050004E" w:rsidRDefault="0050004E" w:rsidP="0046673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EFCD6" w14:textId="5070A823" w:rsidR="0050004E" w:rsidRPr="0050004E" w:rsidRDefault="0050004E" w:rsidP="0050004E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688F7" w14:textId="4D2DF458" w:rsidR="0050004E" w:rsidRPr="0050004E" w:rsidRDefault="0050004E" w:rsidP="00466734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</w:tr>
      <w:tr w:rsidR="00D77D14" w14:paraId="6ED7E470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86E18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745EF8" w14:textId="7138F38E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Myjnia stacjonarna dwukomorowa – rok produkcji nie wcześniej niż 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6C182D" w14:textId="0B8E10A1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4625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12500255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38536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A5171" w14:textId="2D964099" w:rsidR="00D77D14" w:rsidRPr="00D77D14" w:rsidRDefault="00D77D14" w:rsidP="00D77D14">
            <w:pPr>
              <w:autoSpaceDE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Myjnia w formie trzydrzwiowej szafki typu zlewozmywakowego, w której  po prawej stronie umieszczona jest część elektryczna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(generator ultradźwięków, sterownik, itd.); środkowa część to doprowadzenia i odprowadzenie mediów (ciepła woda, zimna woda, sprężone powietrze, energia elektryczna), a lewa część to podręczna szafka, np. na środki myjące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133A63" w14:textId="6420992C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B5BE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FD17C93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763539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E483FB" w14:textId="7F962D98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Komora myjąca wyposażona w szczelną pokrywę ze stali nierdzewnej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7F777" w14:textId="51A11F06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D94C7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A4B88FF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4C48D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155B6C" w14:textId="0C303326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 xml:space="preserve">Komora do mycia ultradźwiękowego ze stali nierdzewnej kwasoodpornej o grubości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min.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2 mm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0FDFF" w14:textId="2D30148E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0F94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50527889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D34527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10AA94" w14:textId="66443B7E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Obudowa ze stali nierdzewnej kwasoodpornej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6CDF8F" w14:textId="28914A3A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4B17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3A847697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E70F0B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8C25B" w14:textId="62AB46B5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 xml:space="preserve">Częstotliwość ultradźwięków 40 kHz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50117" w14:textId="68D96736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795A4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6B5D5CD1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659AC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AD4A9" w14:textId="3026F918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Moc wyjściowa generatora min.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1100W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CFB36" w14:textId="77598224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19B8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5271FC58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BEA7DF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F2BF40" w14:textId="739C0993" w:rsidR="00D77D14" w:rsidRPr="00D77D14" w:rsidRDefault="00D77D14" w:rsidP="00D77D14">
            <w:pPr>
              <w:autoSpaceDE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Myjnia wyposażona w baterię ciepła/zimna woda. Bateria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sztorcowa z giętką wyciąganą wylewką zapewniającą wygodne mycie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narządzi. Wylewka można dowolnie manewrować precyzyjnie kierując</w:t>
            </w:r>
          </w:p>
          <w:p w14:paraId="683B1038" w14:textId="4A9FB644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strumień wody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A1813" w14:textId="3FE2A520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A61AC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30DED7F2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A955B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70B8A6" w14:textId="6C203B7F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Myjnia wyposażona w pistolet natryskowy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EFF6E" w14:textId="74E594D0" w:rsidR="00D77D14" w:rsidRPr="0050004E" w:rsidRDefault="00D77D14" w:rsidP="00D77D14">
            <w:pPr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D9A1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6ABA2687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0F2C76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29AAFF" w14:textId="22F6C176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Komory myjni wyposażone we wkładki poziomująco-dystansowe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1C37E" w14:textId="476FF0E1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57DDC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A1056F7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4FF6F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7F87F" w14:textId="6F689991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2 haczyki (uchwyty) do wkładania i wyjmowania tac z kąpieli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522AB" w14:textId="2C78C314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FAE59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61461F7A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508EA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93C1EB" w14:textId="4379C17C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Pokrętła mechanizmów zdalnego uruchamiania korków spustowych wykonanych całkowicie ze stali kwasoodpornej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2FDBB" w14:textId="2FE099DA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D2F7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5C759546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326BAD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9BC50" w14:textId="31009793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Klucz do zamka części elektrycznej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A3B8E" w14:textId="567B13E4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B7F0A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2D026F01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C74D3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A86AF" w14:textId="7EC3C0F5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Programowanie czasu procesu i temperatury roztworu myjącego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1DE514" w14:textId="4AB6E78C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13B3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27B14B90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93CF3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409F9" w14:textId="4E8A031F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Moc grzałek min</w:t>
            </w:r>
            <w:r w:rsidR="007324F7">
              <w:rPr>
                <w:rFonts w:ascii="Calibri" w:hAnsi="Calibri" w:cs="Calibri"/>
                <w:sz w:val="22"/>
                <w:szCs w:val="22"/>
              </w:rPr>
              <w:t>.</w:t>
            </w:r>
            <w:r w:rsidRPr="00D77D14">
              <w:rPr>
                <w:rFonts w:ascii="Calibri" w:hAnsi="Calibri" w:cs="Calibri"/>
                <w:sz w:val="22"/>
                <w:szCs w:val="22"/>
              </w:rPr>
              <w:t xml:space="preserve"> 1600W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F6B2D" w14:textId="65DDB7E7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6F64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6C2E9BDE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AC8CEE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77A74" w14:textId="2B132EBE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Wyświetlana aktualna temperatura oraz czas procesu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116E82" w14:textId="05E51527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95E2B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1F21945C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1F9F8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9F77CE" w14:textId="1FA68B50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Wymiary komory mycia ręcznego 600/400/250mm (+/-5%)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3BF2A" w14:textId="406932CA" w:rsidR="00D77D14" w:rsidRPr="0050004E" w:rsidRDefault="00D77D14" w:rsidP="00D77D14">
            <w:pPr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9D3A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3BD49127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45628A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E22F2A" w14:textId="66F6608C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Wymiary komory mycia ultradźwi</w:t>
            </w:r>
            <w:r w:rsidR="007324F7">
              <w:rPr>
                <w:rFonts w:ascii="Calibri" w:hAnsi="Calibri" w:cs="Calibri"/>
                <w:sz w:val="22"/>
                <w:szCs w:val="22"/>
              </w:rPr>
              <w:t>ę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kowego 600/400/200-220mm</w:t>
            </w:r>
            <w:r w:rsidR="007324F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(+/-5%)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38085F" w14:textId="1ECE3D03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DB22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4D5B3670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D14AED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4440F" w14:textId="591B3E9C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Wymiary gabarytowe 1500/870/700mm</w:t>
            </w:r>
            <w:r w:rsidR="007324F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(+/-5%)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3C4C0" w14:textId="69075675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FB04C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773ED950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456EE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C7C60C" w14:textId="1AD4EB67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Wybór trybu pracy ultradźwięków (impulsowy lub ciągły)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58F2D" w14:textId="598CB373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2A2DD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385B40F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23DAE2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90DDA8" w14:textId="755791A0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Pistolet typu selecta z możliwością podłączenia do instalacji sprężonego powietrza i wody demineralizowanej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94296F" w14:textId="05CD20AB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65206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6DD9E617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94AF0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CA876" w14:textId="3B7AA4B5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Pistolet z kompletem 8 wymiennych końcówek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F79772" w14:textId="296AE417" w:rsidR="00D77D14" w:rsidRPr="0050004E" w:rsidRDefault="00D77D14" w:rsidP="00D77D14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9F5DC" w14:textId="77777777" w:rsidR="00D77D14" w:rsidRPr="0050004E" w:rsidRDefault="00D77D14" w:rsidP="00D77D14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4B51DCF7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5CF338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B96B8" w14:textId="0F4B70C7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 xml:space="preserve">Temperatura mycia </w:t>
            </w:r>
            <w:r w:rsidR="007324F7">
              <w:rPr>
                <w:rFonts w:ascii="Calibri" w:hAnsi="Calibri" w:cs="Calibri"/>
                <w:sz w:val="22"/>
                <w:szCs w:val="22"/>
              </w:rPr>
              <w:t xml:space="preserve">co najmniej 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20-80°C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1CF7C" w14:textId="04BD0107" w:rsidR="00D77D14" w:rsidRPr="0050004E" w:rsidRDefault="00D77D14" w:rsidP="007324F7">
            <w:pPr>
              <w:snapToGrid w:val="0"/>
              <w:ind w:left="6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9C32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D602BE0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6CF6B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FEDA0" w14:textId="61C6F6F8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Czas mycia w min</w:t>
            </w:r>
            <w:r w:rsidR="007324F7">
              <w:rPr>
                <w:rFonts w:ascii="Calibri" w:hAnsi="Calibri" w:cs="Calibri"/>
                <w:sz w:val="22"/>
                <w:szCs w:val="22"/>
              </w:rPr>
              <w:t>utach – co najmniej</w:t>
            </w:r>
            <w:r w:rsidRPr="00D77D14">
              <w:rPr>
                <w:rFonts w:ascii="Calibri" w:hAnsi="Calibri" w:cs="Calibri"/>
                <w:sz w:val="22"/>
                <w:szCs w:val="22"/>
              </w:rPr>
              <w:t xml:space="preserve"> 0-99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2FAB45" w14:textId="61DD25A2" w:rsidR="00D77D14" w:rsidRPr="0050004E" w:rsidRDefault="00D77D14" w:rsidP="007324F7">
            <w:pPr>
              <w:ind w:left="6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3BAC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8298C13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7FE38D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497462" w14:textId="3919294B" w:rsidR="00D77D14" w:rsidRPr="00D77D14" w:rsidRDefault="00D77D14" w:rsidP="00D77D14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 w:rsidRPr="00D77D14">
              <w:rPr>
                <w:rFonts w:ascii="Calibri" w:hAnsi="Calibri" w:cs="Calibri"/>
                <w:sz w:val="22"/>
                <w:szCs w:val="22"/>
              </w:rPr>
              <w:t>Zasilanie 230V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2BD7A" w14:textId="7BF9AB9D" w:rsidR="00D77D14" w:rsidRPr="0050004E" w:rsidRDefault="00D77D14" w:rsidP="007324F7">
            <w:pPr>
              <w:snapToGrid w:val="0"/>
              <w:ind w:left="6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BBE1F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3C0D2088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5EE1A" w14:textId="77777777" w:rsidR="00D77D14" w:rsidRPr="0050004E" w:rsidRDefault="00D77D14" w:rsidP="00D77D14">
            <w:pPr>
              <w:suppressAutoHyphens/>
              <w:snapToGrid w:val="0"/>
              <w:ind w:left="7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C0CD3" w14:textId="3D78D111" w:rsidR="00D77D14" w:rsidRPr="0050004E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>Warunki gwarancji i serwisu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A4C907" w14:textId="5EF94DD8" w:rsidR="00D77D14" w:rsidRPr="0050004E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EB3C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24FB2A06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AA2482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76099" w14:textId="27201B6F" w:rsidR="00D77D14" w:rsidRPr="007324F7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Gwarancja </w:t>
            </w:r>
            <w:r w:rsidR="007324F7">
              <w:rPr>
                <w:rFonts w:asciiTheme="minorHAnsi" w:hAnsiTheme="minorHAnsi" w:cstheme="minorHAnsi"/>
                <w:sz w:val="22"/>
                <w:szCs w:val="22"/>
              </w:rPr>
              <w:t>nie krótsza niż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  <w:r w:rsidR="007324F7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 w:rsidR="007324F7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7324F7"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51B176" w14:textId="44E2248F" w:rsidR="00D77D14" w:rsidRPr="0050004E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1DA95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253960D6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B7CE8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83D3C8" w14:textId="2544BC5F" w:rsidR="00D77D14" w:rsidRPr="00A46258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Instrukcja obsługi oferowanego urządzenia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60711B" w14:textId="58FB5F0D" w:rsidR="00D77D14" w:rsidRPr="00A46258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FDD4C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40D9A5B4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E89A72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79BC3D" w14:textId="5EDE1335" w:rsidR="00D77D14" w:rsidRPr="00A46258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Czas reakcji serwisu gwarancyjnego na zgłoszenie usterki – </w:t>
            </w:r>
            <w:r w:rsidR="007324F7">
              <w:rPr>
                <w:rFonts w:asciiTheme="minorHAnsi" w:hAnsiTheme="minorHAnsi" w:cstheme="minorHAnsi"/>
                <w:b/>
                <w:sz w:val="22"/>
                <w:szCs w:val="22"/>
              </w:rPr>
              <w:t>na następny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</w:t>
            </w:r>
            <w:r w:rsidR="007324F7">
              <w:rPr>
                <w:rFonts w:asciiTheme="minorHAnsi" w:hAnsiTheme="minorHAnsi" w:cstheme="minorHAnsi"/>
                <w:b/>
                <w:sz w:val="22"/>
                <w:szCs w:val="22"/>
              </w:rPr>
              <w:t>zień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robocz</w:t>
            </w:r>
            <w:r w:rsidR="007324F7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(dotyczy dni roboczych rozumianych jako dni od poniedziałku do piątku, z wyjątkiem dni ustawowo wolnych od pracy, w godzinach od 8.00 do 15.00)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74C2B" w14:textId="16761E67" w:rsidR="00D77D14" w:rsidRPr="00A46258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20FEB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03E44DFA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3A077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5FBA04" w14:textId="554E10C7" w:rsidR="00D77D14" w:rsidRPr="00A46258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Ilość napraw tego samego elementu w okresie gwarancji uprawniających do wymiany elementu na now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A462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maksymalnie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FFB8C" w14:textId="7F1F4FD3" w:rsidR="00D77D14" w:rsidRPr="00A46258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30BA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190E1659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AF69D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3B330" w14:textId="293A6551" w:rsidR="00D77D14" w:rsidRPr="00A46258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- czas nie dłuższy 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niż </w:t>
            </w:r>
            <w:r w:rsidR="007324F7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dni robocze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0DFD3A" w14:textId="4CFF64F9" w:rsidR="00D77D14" w:rsidRPr="00A46258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43CE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77D14" w14:paraId="66068376" w14:textId="77777777" w:rsidTr="00D77D14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E0F7C0" w14:textId="77777777" w:rsidR="00D77D14" w:rsidRPr="0050004E" w:rsidRDefault="00D77D14" w:rsidP="00D77D14">
            <w:pPr>
              <w:numPr>
                <w:ilvl w:val="0"/>
                <w:numId w:val="33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8D7C3B" w14:textId="7E7C7FDF" w:rsidR="00D77D14" w:rsidRPr="00A46258" w:rsidRDefault="00D77D14" w:rsidP="00D77D14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w dniach roboczych - 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czas nie dłuższy niż </w:t>
            </w:r>
            <w:r w:rsidR="007324F7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dni roboczych.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E3CA76" w14:textId="26095FFF" w:rsidR="00D77D14" w:rsidRPr="00A46258" w:rsidRDefault="00D77D14" w:rsidP="00D77D14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E16B" w14:textId="77777777" w:rsidR="00D77D14" w:rsidRPr="0050004E" w:rsidRDefault="00D77D14" w:rsidP="00D77D14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B182E5" w14:textId="77777777" w:rsidR="0050004E" w:rsidRDefault="0050004E" w:rsidP="00A4625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D5842B3" w14:textId="77777777" w:rsidR="0050004E" w:rsidRPr="00A46258" w:rsidRDefault="0050004E" w:rsidP="00A4625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A6E0DD7" w14:textId="77777777" w:rsidR="0050004E" w:rsidRPr="0050004E" w:rsidRDefault="0050004E" w:rsidP="0050004E">
      <w:pPr>
        <w:pStyle w:val="Stopka"/>
        <w:tabs>
          <w:tab w:val="left" w:pos="993"/>
        </w:tabs>
        <w:rPr>
          <w:rFonts w:asciiTheme="minorHAnsi" w:eastAsiaTheme="minorHAnsi" w:hAnsiTheme="minorHAnsi" w:cstheme="minorHAnsi"/>
          <w:bCs/>
          <w:shadow w:val="0"/>
          <w:noProof w:val="0"/>
          <w:sz w:val="22"/>
          <w:szCs w:val="22"/>
          <w:lang w:val="pl-PL" w:eastAsia="en-US"/>
        </w:rPr>
      </w:pPr>
      <w:r w:rsidRPr="0050004E">
        <w:rPr>
          <w:rFonts w:asciiTheme="minorHAnsi" w:eastAsiaTheme="minorHAnsi" w:hAnsiTheme="minorHAnsi" w:cstheme="minorHAnsi"/>
          <w:bCs/>
          <w:shadow w:val="0"/>
          <w:noProof w:val="0"/>
          <w:sz w:val="22"/>
          <w:szCs w:val="22"/>
          <w:lang w:val="pl-PL" w:eastAsia="en-US"/>
        </w:rPr>
        <w:t>Wypełniając tabelę należy :</w:t>
      </w:r>
    </w:p>
    <w:p w14:paraId="4D929556" w14:textId="77777777" w:rsidR="0050004E" w:rsidRDefault="0050004E" w:rsidP="0050004E">
      <w:pPr>
        <w:pStyle w:val="Akapitzlist"/>
        <w:numPr>
          <w:ilvl w:val="0"/>
          <w:numId w:val="35"/>
        </w:numPr>
        <w:spacing w:after="0" w:line="240" w:lineRule="auto"/>
        <w:ind w:left="426" w:hanging="425"/>
        <w:jc w:val="both"/>
        <w:rPr>
          <w:rFonts w:cstheme="minorHAnsi"/>
          <w:bCs/>
        </w:rPr>
      </w:pPr>
      <w:r w:rsidRPr="0050004E">
        <w:rPr>
          <w:rFonts w:cstheme="minorHAnsi"/>
          <w:bCs/>
        </w:rPr>
        <w:t xml:space="preserve">w przypadku parametrów obligatoryjnych – wpisać </w:t>
      </w:r>
      <w:r w:rsidRPr="0050004E">
        <w:rPr>
          <w:rFonts w:cstheme="minorHAnsi"/>
          <w:bCs/>
          <w:iCs/>
          <w:u w:val="single"/>
        </w:rPr>
        <w:t>co najmniej</w:t>
      </w:r>
      <w:r w:rsidRPr="0050004E">
        <w:rPr>
          <w:rFonts w:cstheme="minorHAnsi"/>
          <w:bCs/>
          <w:iCs/>
        </w:rPr>
        <w:t xml:space="preserve"> właściwe słowo „TAK” lub „NIE” w zależności od tego, czy proponowany sprzęt spełnia wskazany parametr. Brak wypełnienia </w:t>
      </w:r>
      <w:r w:rsidRPr="0050004E">
        <w:rPr>
          <w:rFonts w:cstheme="minorHAnsi"/>
          <w:bCs/>
        </w:rPr>
        <w:t>choćby jednego wiersza w kolumnie „Wartość oferowana” w tabeli lub brak wskazania tej informacji w innym miejscu dokumentów składających się na ofertę - spowoduje uruchomienie procedury wyjaśniania treści oferty;</w:t>
      </w:r>
    </w:p>
    <w:p w14:paraId="0AEDA956" w14:textId="5F5AFC6C" w:rsidR="0050004E" w:rsidRPr="0050004E" w:rsidRDefault="0050004E" w:rsidP="0050004E">
      <w:pPr>
        <w:pStyle w:val="Akapitzlist"/>
        <w:numPr>
          <w:ilvl w:val="0"/>
          <w:numId w:val="35"/>
        </w:numPr>
        <w:spacing w:after="0" w:line="240" w:lineRule="auto"/>
        <w:ind w:left="426" w:hanging="425"/>
        <w:jc w:val="both"/>
        <w:rPr>
          <w:rFonts w:cstheme="minorHAnsi"/>
          <w:bCs/>
        </w:rPr>
      </w:pPr>
      <w:r w:rsidRPr="0050004E">
        <w:rPr>
          <w:rFonts w:cstheme="minorHAnsi"/>
          <w:bCs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</w:t>
      </w:r>
      <w:r>
        <w:rPr>
          <w:rFonts w:cstheme="minorHAnsi"/>
          <w:bCs/>
        </w:rPr>
        <w:t>.</w:t>
      </w:r>
    </w:p>
    <w:p w14:paraId="4580B2D7" w14:textId="77777777" w:rsidR="00A46258" w:rsidRDefault="00A46258" w:rsidP="00A4625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36178D" w14:textId="77777777" w:rsidR="007324F7" w:rsidRDefault="007324F7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46874C15" w14:textId="48338304" w:rsidR="007324F7" w:rsidRPr="008608FC" w:rsidRDefault="007324F7" w:rsidP="007324F7">
      <w:pPr>
        <w:rPr>
          <w:rFonts w:asciiTheme="minorHAnsi" w:hAnsiTheme="minorHAnsi" w:cstheme="minorHAnsi"/>
          <w:sz w:val="22"/>
          <w:szCs w:val="22"/>
        </w:rPr>
      </w:pPr>
      <w:r w:rsidRPr="008608FC">
        <w:rPr>
          <w:rFonts w:asciiTheme="minorHAnsi" w:hAnsiTheme="minorHAnsi" w:cstheme="minorHAnsi"/>
          <w:sz w:val="22"/>
          <w:szCs w:val="22"/>
        </w:rPr>
        <w:lastRenderedPageBreak/>
        <w:t>Część 1.</w:t>
      </w:r>
      <w:r>
        <w:rPr>
          <w:rFonts w:asciiTheme="minorHAnsi" w:hAnsiTheme="minorHAnsi" w:cstheme="minorHAnsi"/>
          <w:sz w:val="22"/>
          <w:szCs w:val="22"/>
        </w:rPr>
        <w:t>2</w:t>
      </w:r>
    </w:p>
    <w:p w14:paraId="4F7E8A4F" w14:textId="6DC7E03F" w:rsidR="007324F7" w:rsidRPr="00B92637" w:rsidRDefault="007324F7" w:rsidP="007324F7">
      <w:pPr>
        <w:jc w:val="center"/>
        <w:rPr>
          <w:rFonts w:asciiTheme="minorHAnsi" w:hAnsiTheme="minorHAnsi" w:cstheme="minorHAnsi"/>
          <w:sz w:val="22"/>
          <w:szCs w:val="22"/>
          <w:highlight w:val="yellow"/>
        </w:rPr>
      </w:pPr>
      <w:r w:rsidRPr="008608FC">
        <w:rPr>
          <w:rFonts w:asciiTheme="minorHAnsi" w:hAnsiTheme="minorHAnsi" w:cstheme="minorHAnsi"/>
          <w:sz w:val="22"/>
          <w:szCs w:val="22"/>
          <w:highlight w:val="yellow"/>
        </w:rPr>
        <w:t xml:space="preserve">Zadanie nr </w:t>
      </w:r>
      <w:r>
        <w:rPr>
          <w:rFonts w:asciiTheme="minorHAnsi" w:hAnsiTheme="minorHAnsi" w:cstheme="minorHAnsi"/>
          <w:sz w:val="22"/>
          <w:szCs w:val="22"/>
          <w:highlight w:val="yellow"/>
        </w:rPr>
        <w:t>2</w:t>
      </w:r>
      <w:r w:rsidRPr="008608FC">
        <w:rPr>
          <w:rFonts w:asciiTheme="minorHAnsi" w:hAnsiTheme="minorHAnsi" w:cstheme="minorHAnsi"/>
          <w:sz w:val="22"/>
          <w:szCs w:val="22"/>
          <w:highlight w:val="yellow"/>
        </w:rPr>
        <w:t xml:space="preserve"> - </w:t>
      </w:r>
      <w:r>
        <w:rPr>
          <w:rFonts w:asciiTheme="minorHAnsi" w:hAnsiTheme="minorHAnsi" w:cstheme="minorHAnsi"/>
          <w:b/>
          <w:bCs/>
          <w:sz w:val="22"/>
          <w:szCs w:val="22"/>
          <w:highlight w:val="yellow"/>
        </w:rPr>
        <w:t>autoklaw</w:t>
      </w:r>
      <w:r w:rsidRPr="00B92637">
        <w:rPr>
          <w:rFonts w:asciiTheme="minorHAnsi" w:hAnsiTheme="minorHAnsi" w:cstheme="minorHAnsi"/>
          <w:sz w:val="22"/>
          <w:szCs w:val="22"/>
          <w:highlight w:val="yellow"/>
        </w:rPr>
        <w:t xml:space="preserve"> – 1 kpl.</w:t>
      </w:r>
    </w:p>
    <w:p w14:paraId="448CD9E2" w14:textId="77777777" w:rsidR="007324F7" w:rsidRDefault="007324F7" w:rsidP="007324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A8F7D21" w14:textId="57E150E8" w:rsidR="007324F7" w:rsidRDefault="007324F7" w:rsidP="007324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Zestawienie parametrów technicznych </w:t>
      </w:r>
      <w:r>
        <w:rPr>
          <w:rFonts w:asciiTheme="minorHAnsi" w:hAnsiTheme="minorHAnsi" w:cstheme="minorHAnsi"/>
          <w:b/>
          <w:bCs/>
          <w:sz w:val="22"/>
          <w:szCs w:val="22"/>
        </w:rPr>
        <w:t>autoklawu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oraz warunków </w:t>
      </w:r>
      <w:r w:rsidR="002C5F3A" w:rsidRPr="00A46258">
        <w:rPr>
          <w:rFonts w:asciiTheme="minorHAnsi" w:hAnsiTheme="minorHAnsi" w:cstheme="minorHAnsi"/>
          <w:b/>
          <w:bCs/>
          <w:sz w:val="22"/>
          <w:szCs w:val="22"/>
        </w:rPr>
        <w:t>je</w:t>
      </w:r>
      <w:r w:rsidR="002C5F3A">
        <w:rPr>
          <w:rFonts w:asciiTheme="minorHAnsi" w:hAnsiTheme="minorHAnsi" w:cstheme="minorHAnsi"/>
          <w:b/>
          <w:bCs/>
          <w:sz w:val="22"/>
          <w:szCs w:val="22"/>
        </w:rPr>
        <w:t>go</w:t>
      </w:r>
      <w:r w:rsidR="002C5F3A" w:rsidRPr="00A4625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46258">
        <w:rPr>
          <w:rFonts w:asciiTheme="minorHAnsi" w:hAnsiTheme="minorHAnsi" w:cstheme="minorHAnsi"/>
          <w:b/>
          <w:bCs/>
          <w:sz w:val="22"/>
          <w:szCs w:val="22"/>
        </w:rPr>
        <w:t>gwarancji i serwisu</w:t>
      </w:r>
    </w:p>
    <w:p w14:paraId="1DC04683" w14:textId="77777777" w:rsidR="007324F7" w:rsidRDefault="007324F7" w:rsidP="007324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5060"/>
        <w:gridCol w:w="1276"/>
        <w:gridCol w:w="2977"/>
      </w:tblGrid>
      <w:tr w:rsidR="007324F7" w14:paraId="77BCA514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5DDC2A" w14:textId="77777777" w:rsidR="007324F7" w:rsidRPr="0050004E" w:rsidRDefault="007324F7" w:rsidP="001137F8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4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D42986" w14:textId="77777777" w:rsidR="007324F7" w:rsidRPr="0050004E" w:rsidRDefault="007324F7" w:rsidP="001137F8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4E">
              <w:rPr>
                <w:rFonts w:asciiTheme="minorHAnsi" w:hAnsiTheme="minorHAnsi" w:cstheme="minorHAnsi"/>
                <w:b/>
                <w:sz w:val="22"/>
                <w:szCs w:val="22"/>
              </w:rPr>
              <w:t>Opis parametru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9D3AC" w14:textId="77777777" w:rsidR="007324F7" w:rsidRPr="0050004E" w:rsidRDefault="007324F7" w:rsidP="001137F8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0004E">
              <w:rPr>
                <w:rFonts w:asciiTheme="minorHAnsi" w:hAnsiTheme="minorHAnsi" w:cstheme="minorHAnsi"/>
                <w:b/>
                <w:sz w:val="22"/>
                <w:szCs w:val="22"/>
              </w:rPr>
              <w:t>Wartość wymagana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A26BB" w14:textId="77777777" w:rsidR="007324F7" w:rsidRPr="00935AD4" w:rsidRDefault="007324F7" w:rsidP="001137F8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935AD4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Wartość oferowana</w:t>
            </w:r>
          </w:p>
        </w:tc>
      </w:tr>
      <w:tr w:rsidR="007324F7" w14:paraId="617C8C91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15E59B" w14:textId="77777777" w:rsidR="007324F7" w:rsidRPr="0050004E" w:rsidRDefault="007324F7" w:rsidP="001137F8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6302B" w14:textId="77777777" w:rsidR="007324F7" w:rsidRPr="0050004E" w:rsidRDefault="007324F7" w:rsidP="001137F8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2B8B1" w14:textId="77777777" w:rsidR="007324F7" w:rsidRPr="0050004E" w:rsidRDefault="007324F7" w:rsidP="001137F8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41453" w14:textId="77777777" w:rsidR="007324F7" w:rsidRPr="0050004E" w:rsidRDefault="007324F7" w:rsidP="001137F8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</w:tr>
      <w:tr w:rsidR="007324F7" w14:paraId="3A711637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297D68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jc w:val="righ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CB362" w14:textId="29398033" w:rsidR="007324F7" w:rsidRPr="00D77D14" w:rsidRDefault="007324F7" w:rsidP="001137F8">
            <w:pPr>
              <w:snapToGrid w:val="0"/>
              <w:ind w:left="35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  <w:r w:rsidRPr="00D77D14">
              <w:rPr>
                <w:rFonts w:ascii="Calibri" w:hAnsi="Calibri" w:cs="Calibri"/>
                <w:sz w:val="22"/>
                <w:szCs w:val="22"/>
              </w:rPr>
              <w:t>ok produkcji nie wcześniej niż 2026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A7DB6" w14:textId="77777777" w:rsidR="007324F7" w:rsidRPr="0050004E" w:rsidRDefault="007324F7" w:rsidP="001137F8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5880C" w14:textId="77777777" w:rsidR="007324F7" w:rsidRPr="0050004E" w:rsidRDefault="007324F7" w:rsidP="001137F8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5ADB8535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E1E5D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F9C37" w14:textId="03F903A7" w:rsidR="007324F7" w:rsidRPr="007324F7" w:rsidRDefault="007324F7" w:rsidP="007324F7">
            <w:pPr>
              <w:autoSpaceDE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Autoklaw klasy 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8E04B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16FD1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6B3ABA69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922BC1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55B5D" w14:textId="6CF894A4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Pojemność komory 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litrów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(+10%)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EC6DD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00272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08EA8BF6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E36AB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426F3" w14:textId="46A40D04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Ryglowanie drzwi automatyczne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6F02D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8B529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5723CF18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81A56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E72808" w14:textId="377538B3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Wymiar komory 20 x 8 x 30 cm (szer. x wys. x głęb.)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(+/-5%)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F77A7B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B26D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103A709B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CC136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CE0E7" w14:textId="3468CDF3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Ilość tac 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CBECE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0CA38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2A8ECEEE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FEAEDF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75C35" w14:textId="4BCFEA26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Wymiar tacy: 17 x 2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 xml:space="preserve"> x 2 cm (szer. głęb. x wys.)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>(+/-5%)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923C4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C6C3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73E258EA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54642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2A69E" w14:textId="43358AA4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Maksymalna ładowność wsadu: 2,0 kg instrumenty, 0,45 kg tekstylia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2EC8CD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2C4D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5583FDA7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A0C22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304965" w14:textId="781495DC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Wytwornica pary poza komorą sterylizacyjną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7C87BF" w14:textId="77777777" w:rsidR="007324F7" w:rsidRPr="0050004E" w:rsidRDefault="007324F7" w:rsidP="007324F7">
            <w:pPr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92B20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A558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3BA0D8D4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6E3F5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043E" w14:textId="388BEF18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 xml:space="preserve">Moc przyłączeniowa: 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 xml:space="preserve">max. </w:t>
            </w: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2100W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3C15A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D52DE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62885D6E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AB101D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95ECDE" w14:textId="2A6A8485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 xml:space="preserve">Wymiary zewnętrzne urządzenia: 30 x 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0 x 30 cm (szer. x głęb. x wys.)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 xml:space="preserve"> (+/-5%)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CF3A9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C93A1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036A28A4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752BEA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739222" w14:textId="77777777" w:rsidR="007324F7" w:rsidRPr="007324F7" w:rsidRDefault="007324F7" w:rsidP="007324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Wyposażenie:</w:t>
            </w:r>
          </w:p>
          <w:p w14:paraId="53B9CBF0" w14:textId="77777777" w:rsidR="007324F7" w:rsidRPr="007324F7" w:rsidRDefault="007324F7" w:rsidP="007324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- 2 perforowane tace</w:t>
            </w:r>
          </w:p>
          <w:p w14:paraId="19D188C3" w14:textId="77777777" w:rsidR="007324F7" w:rsidRPr="007324F7" w:rsidRDefault="007324F7" w:rsidP="007324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- uchwyt do tacek</w:t>
            </w:r>
          </w:p>
          <w:p w14:paraId="16785AC3" w14:textId="77777777" w:rsidR="007324F7" w:rsidRPr="007324F7" w:rsidRDefault="007324F7" w:rsidP="007324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- pendrive USB</w:t>
            </w:r>
          </w:p>
          <w:p w14:paraId="223EADFA" w14:textId="77777777" w:rsidR="007324F7" w:rsidRPr="007324F7" w:rsidRDefault="007324F7" w:rsidP="007324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- rurka do spustu wody wraz ze zbiornikiem na zużytą wodę</w:t>
            </w:r>
          </w:p>
          <w:p w14:paraId="59A52011" w14:textId="77777777" w:rsidR="007324F7" w:rsidRPr="007324F7" w:rsidRDefault="007324F7" w:rsidP="007324F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 xml:space="preserve"> - kabel zasilający</w:t>
            </w:r>
          </w:p>
          <w:p w14:paraId="3E227983" w14:textId="2ECC1A9F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- instrukcja obsługi w języku polskim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C77B2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D116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1A67DDF9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5C16B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9F54B" w14:textId="64265729" w:rsidR="007324F7" w:rsidRPr="007324F7" w:rsidRDefault="007324F7" w:rsidP="007324F7">
            <w:pPr>
              <w:snapToGrid w:val="0"/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 xml:space="preserve">Regulowany proces suszenia </w:t>
            </w:r>
            <w:r w:rsidR="00157419">
              <w:rPr>
                <w:rFonts w:asciiTheme="minorHAnsi" w:hAnsiTheme="minorHAnsi" w:cstheme="minorHAnsi"/>
                <w:sz w:val="22"/>
                <w:szCs w:val="22"/>
              </w:rPr>
              <w:t xml:space="preserve">co najmniej z zakresu </w:t>
            </w:r>
            <w:r w:rsidRPr="007324F7">
              <w:rPr>
                <w:rFonts w:asciiTheme="minorHAnsi" w:hAnsiTheme="minorHAnsi" w:cstheme="minorHAnsi"/>
                <w:sz w:val="22"/>
                <w:szCs w:val="22"/>
              </w:rPr>
              <w:t>1-60 minut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42CC5" w14:textId="77777777" w:rsidR="007324F7" w:rsidRPr="0050004E" w:rsidRDefault="007324F7" w:rsidP="007324F7">
            <w:pPr>
              <w:snapToGrid w:val="0"/>
              <w:ind w:left="11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B49C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31F8" w14:textId="77777777" w:rsidR="007324F7" w:rsidRPr="0050004E" w:rsidRDefault="007324F7" w:rsidP="007324F7">
            <w:pPr>
              <w:snapToGrid w:val="0"/>
              <w:ind w:left="11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389427C4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F813C9" w14:textId="77777777" w:rsidR="007324F7" w:rsidRPr="0050004E" w:rsidRDefault="007324F7" w:rsidP="007324F7">
            <w:pPr>
              <w:suppressAutoHyphens/>
              <w:snapToGrid w:val="0"/>
              <w:ind w:left="7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1BEA92" w14:textId="77777777" w:rsidR="007324F7" w:rsidRPr="0050004E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>Warunki gwarancji i serwisu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02DA1A" w14:textId="77777777" w:rsidR="007324F7" w:rsidRPr="0050004E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5E30D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2FE94B07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64CF7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37381" w14:textId="77777777" w:rsidR="007324F7" w:rsidRPr="007324F7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Gwarancja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nie krótsza niż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2D22F" w14:textId="77777777" w:rsidR="007324F7" w:rsidRPr="0050004E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495E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0BAAB3A0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F02802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3B8DBF" w14:textId="77777777" w:rsidR="007324F7" w:rsidRPr="00A46258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Instrukcja obsługi oferowanego urządzenia w języku polskim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9BAFE" w14:textId="77777777" w:rsidR="007324F7" w:rsidRPr="00A46258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7D9D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60392BA0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9AE76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6AB38" w14:textId="22106203" w:rsidR="007324F7" w:rsidRPr="00A46258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Czas reakcji serwisu gwarancyjnego na zgłoszenie usterki – </w:t>
            </w:r>
            <w:r w:rsidR="00AF6A85">
              <w:rPr>
                <w:rFonts w:asciiTheme="minorHAnsi" w:hAnsiTheme="minorHAnsi" w:cstheme="minorHAnsi"/>
                <w:b/>
                <w:sz w:val="22"/>
                <w:szCs w:val="22"/>
              </w:rPr>
              <w:t>w 2 dni robocze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(dotyczy dni roboczych rozumianych jako dni od poniedziałku do piątku, z wyjątkiem dni ustawowo wolnych od pracy, w godzinach od 8.00 do 15.00)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33D14" w14:textId="77777777" w:rsidR="007324F7" w:rsidRPr="00A46258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AED2A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11D5399D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B86A3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78CD6B" w14:textId="77777777" w:rsidR="007324F7" w:rsidRPr="00A46258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Ilość napraw tego samego elementu w okresie gwarancji uprawniających do wymiany elementu na now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 – </w:t>
            </w:r>
            <w:r w:rsidRPr="00A46258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maksymalnie 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D502B" w14:textId="77777777" w:rsidR="007324F7" w:rsidRPr="00A46258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97AB5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1CC7D72E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FF6EE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80D975" w14:textId="6AC0B3ED" w:rsidR="007324F7" w:rsidRPr="00A46258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Czas wykonania skutecznej naprawy (rozumianą jako realizację czynności polegających na przywróceniu pierwotnej funkcjonalności przedmiotu umowy) bez użycia części zamiennych (licząc od momentu zgłoszenia awarii) w dniach roboczych - czas nie dłuższy 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niż </w:t>
            </w:r>
            <w:r w:rsidR="00AF6A8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dni robocz</w:t>
            </w:r>
            <w:r w:rsidR="00AF6A85">
              <w:rPr>
                <w:rFonts w:asciiTheme="minorHAnsi" w:hAnsiTheme="minorHAnsi" w:cstheme="minorHAnsi"/>
                <w:b/>
                <w:sz w:val="22"/>
                <w:szCs w:val="22"/>
              </w:rPr>
              <w:t>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2344E8" w14:textId="77777777" w:rsidR="007324F7" w:rsidRPr="00A46258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7453B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324F7" w14:paraId="6DFD22DB" w14:textId="77777777" w:rsidTr="001137F8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6C505" w14:textId="77777777" w:rsidR="007324F7" w:rsidRPr="0050004E" w:rsidRDefault="007324F7" w:rsidP="007324F7">
            <w:pPr>
              <w:numPr>
                <w:ilvl w:val="0"/>
                <w:numId w:val="36"/>
              </w:numPr>
              <w:suppressAutoHyphens/>
              <w:snapToGrid w:val="0"/>
              <w:ind w:hanging="361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12B54" w14:textId="22F88EC3" w:rsidR="007324F7" w:rsidRPr="00A46258" w:rsidRDefault="007324F7" w:rsidP="007324F7">
            <w:pPr>
              <w:pStyle w:val="Tekstpodstawowy21"/>
              <w:snapToGrid w:val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 xml:space="preserve">Czas wykonania skutecznej naprawy (rozumianą jako realizację czynności polegających na przywróceniu pierwotnej funkcjonalności przedmiotu umowy) z użyciem części zamiennych (licząc od momentu Zgłoszenia awarii) w dniach roboczych - 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czas nie dłuższy niż </w:t>
            </w:r>
            <w:r w:rsidR="00AF6A85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A4625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dni roboczych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B81F89" w14:textId="77777777" w:rsidR="007324F7" w:rsidRPr="00A46258" w:rsidRDefault="007324F7" w:rsidP="007324F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6258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CBCC" w14:textId="77777777" w:rsidR="007324F7" w:rsidRPr="0050004E" w:rsidRDefault="007324F7" w:rsidP="007324F7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32F0BEB" w14:textId="77777777" w:rsidR="007324F7" w:rsidRDefault="007324F7" w:rsidP="007324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EE900A0" w14:textId="77777777" w:rsidR="007324F7" w:rsidRPr="00A46258" w:rsidRDefault="007324F7" w:rsidP="007324F7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BC9D431" w14:textId="77777777" w:rsidR="007324F7" w:rsidRPr="007324F7" w:rsidRDefault="007324F7" w:rsidP="007324F7">
      <w:pPr>
        <w:pStyle w:val="Stopka"/>
        <w:tabs>
          <w:tab w:val="left" w:pos="993"/>
        </w:tabs>
        <w:rPr>
          <w:rFonts w:asciiTheme="minorHAnsi" w:eastAsiaTheme="minorHAnsi" w:hAnsiTheme="minorHAnsi" w:cstheme="minorHAnsi"/>
          <w:bCs/>
          <w:noProof w:val="0"/>
          <w:sz w:val="22"/>
          <w:szCs w:val="22"/>
          <w:lang w:val="pl-PL" w:eastAsia="en-US"/>
        </w:rPr>
      </w:pPr>
      <w:r w:rsidRPr="007324F7">
        <w:rPr>
          <w:rFonts w:asciiTheme="minorHAnsi" w:eastAsiaTheme="minorHAnsi" w:hAnsiTheme="minorHAnsi" w:cstheme="minorHAnsi"/>
          <w:bCs/>
          <w:noProof w:val="0"/>
          <w:sz w:val="22"/>
          <w:szCs w:val="22"/>
          <w:lang w:val="pl-PL" w:eastAsia="en-US"/>
        </w:rPr>
        <w:t>Wypełniając tabelę należy :</w:t>
      </w:r>
    </w:p>
    <w:p w14:paraId="4CBF72F7" w14:textId="77777777" w:rsidR="00AF6A85" w:rsidRDefault="007324F7" w:rsidP="00AF6A85">
      <w:pPr>
        <w:pStyle w:val="Akapitzlist"/>
        <w:numPr>
          <w:ilvl w:val="1"/>
          <w:numId w:val="3"/>
        </w:numPr>
        <w:spacing w:after="0" w:line="240" w:lineRule="auto"/>
        <w:ind w:left="567"/>
        <w:jc w:val="both"/>
        <w:rPr>
          <w:rFonts w:cstheme="minorHAnsi"/>
          <w:bCs/>
        </w:rPr>
      </w:pPr>
      <w:r w:rsidRPr="0050004E">
        <w:rPr>
          <w:rFonts w:cstheme="minorHAnsi"/>
          <w:bCs/>
        </w:rPr>
        <w:t xml:space="preserve">w przypadku parametrów obligatoryjnych – wpisać </w:t>
      </w:r>
      <w:r w:rsidRPr="0050004E">
        <w:rPr>
          <w:rFonts w:cstheme="minorHAnsi"/>
          <w:bCs/>
          <w:iCs/>
          <w:u w:val="single"/>
        </w:rPr>
        <w:t>co najmniej</w:t>
      </w:r>
      <w:r w:rsidRPr="0050004E">
        <w:rPr>
          <w:rFonts w:cstheme="minorHAnsi"/>
          <w:bCs/>
          <w:iCs/>
        </w:rPr>
        <w:t xml:space="preserve"> właściwe słowo „TAK” lub „NIE” w zależności od tego, czy proponowany sprzęt spełnia wskazany parametr. Brak wypełnienia </w:t>
      </w:r>
      <w:r w:rsidRPr="0050004E">
        <w:rPr>
          <w:rFonts w:cstheme="minorHAnsi"/>
          <w:bCs/>
        </w:rPr>
        <w:t>choćby jednego wiersza w kolumnie „Wartość oferowana” w tabeli lub brak wskazania tej informacji w innym miejscu dokumentów składających się na ofertę - spowoduje uruchomienie procedury wyjaśniania treści oferty;</w:t>
      </w:r>
    </w:p>
    <w:p w14:paraId="57A3EB50" w14:textId="32DFBF6C" w:rsidR="007324F7" w:rsidRPr="00AF6A85" w:rsidRDefault="007324F7" w:rsidP="00AF6A85">
      <w:pPr>
        <w:pStyle w:val="Akapitzlist"/>
        <w:numPr>
          <w:ilvl w:val="1"/>
          <w:numId w:val="3"/>
        </w:numPr>
        <w:spacing w:after="0" w:line="240" w:lineRule="auto"/>
        <w:ind w:left="567"/>
        <w:jc w:val="both"/>
        <w:rPr>
          <w:rFonts w:cstheme="minorHAnsi"/>
          <w:bCs/>
        </w:rPr>
      </w:pPr>
      <w:r w:rsidRPr="00AF6A85">
        <w:rPr>
          <w:rFonts w:cstheme="minorHAnsi"/>
          <w:bCs/>
        </w:rPr>
        <w:t>umieszczać wiarygodne i zgodne ze stanem faktycznym informacje; odrzucenie oferty spowoduje podanie wyższych/lepszych opisów dla cech oferowanego przedmiotu zamówienia niż wynika to z innych dokumentów załączonych do oferty i/lub przekazanych przez Wykonawcę na wezwanie Zamawiającego i/lub udzielonych wyjaśnień.</w:t>
      </w:r>
    </w:p>
    <w:p w14:paraId="7282BE67" w14:textId="35CA013C" w:rsidR="00AD0BCF" w:rsidRDefault="00AD0BCF">
      <w:pPr>
        <w:spacing w:after="160" w:line="259" w:lineRule="auto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br w:type="page"/>
      </w:r>
    </w:p>
    <w:p w14:paraId="2DC6E0CA" w14:textId="4B9D7448" w:rsidR="00A70F20" w:rsidRPr="00626FA4" w:rsidRDefault="00A70F20" w:rsidP="00A70F20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626FA4">
        <w:rPr>
          <w:rFonts w:asciiTheme="minorHAnsi" w:hAnsiTheme="minorHAnsi" w:cstheme="minorHAnsi"/>
          <w:i/>
          <w:sz w:val="22"/>
          <w:szCs w:val="22"/>
        </w:rPr>
        <w:lastRenderedPageBreak/>
        <w:t xml:space="preserve">Załącznik nr </w:t>
      </w:r>
      <w:r w:rsidR="00603B16">
        <w:rPr>
          <w:rFonts w:asciiTheme="minorHAnsi" w:hAnsiTheme="minorHAnsi" w:cstheme="minorHAnsi"/>
          <w:i/>
          <w:sz w:val="22"/>
          <w:szCs w:val="22"/>
        </w:rPr>
        <w:t>2</w:t>
      </w:r>
      <w:r w:rsidRPr="00626FA4">
        <w:rPr>
          <w:rFonts w:asciiTheme="minorHAnsi" w:hAnsiTheme="minorHAnsi" w:cstheme="minorHAnsi"/>
          <w:i/>
          <w:sz w:val="22"/>
          <w:szCs w:val="22"/>
        </w:rPr>
        <w:t xml:space="preserve"> do Zapytania ofertowego</w:t>
      </w:r>
    </w:p>
    <w:p w14:paraId="41AA6C0A" w14:textId="77777777" w:rsidR="00A70F20" w:rsidRPr="00626FA4" w:rsidRDefault="00A70F20" w:rsidP="00A70F20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FFA07D" w14:textId="77777777" w:rsidR="00A70F20" w:rsidRPr="00626FA4" w:rsidRDefault="00A70F20" w:rsidP="00A70F2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26FA4">
        <w:rPr>
          <w:rFonts w:asciiTheme="minorHAnsi" w:hAnsiTheme="minorHAnsi" w:cstheme="minorHAnsi"/>
          <w:b/>
          <w:sz w:val="22"/>
          <w:szCs w:val="22"/>
        </w:rPr>
        <w:t>OFERTA WYKONAWCY</w:t>
      </w:r>
    </w:p>
    <w:p w14:paraId="06BCA19F" w14:textId="77777777" w:rsidR="00A70F20" w:rsidRPr="00626FA4" w:rsidRDefault="00A70F20" w:rsidP="00A70F20">
      <w:pPr>
        <w:rPr>
          <w:rFonts w:asciiTheme="minorHAnsi" w:hAnsiTheme="minorHAnsi" w:cstheme="minorHAnsi"/>
          <w:sz w:val="22"/>
          <w:szCs w:val="22"/>
        </w:rPr>
      </w:pPr>
    </w:p>
    <w:p w14:paraId="0D910BCF" w14:textId="77777777" w:rsidR="00A70F20" w:rsidRPr="00626FA4" w:rsidRDefault="00A70F20" w:rsidP="00A70F20">
      <w:pPr>
        <w:rPr>
          <w:rFonts w:asciiTheme="minorHAnsi" w:hAnsiTheme="minorHAnsi" w:cstheme="minorHAnsi"/>
          <w:caps/>
          <w:sz w:val="22"/>
          <w:szCs w:val="22"/>
        </w:rPr>
      </w:pPr>
    </w:p>
    <w:p w14:paraId="107EBCC6" w14:textId="77777777" w:rsidR="00A70F20" w:rsidRPr="00626FA4" w:rsidRDefault="00A70F20" w:rsidP="00626FA4">
      <w:pPr>
        <w:ind w:left="5103"/>
        <w:rPr>
          <w:rFonts w:asciiTheme="minorHAnsi" w:eastAsia="Calibri" w:hAnsiTheme="minorHAnsi" w:cstheme="minorHAnsi"/>
          <w:b/>
          <w:sz w:val="22"/>
          <w:szCs w:val="22"/>
        </w:rPr>
      </w:pPr>
      <w:r w:rsidRPr="00626FA4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Uniwersyteckie Centrum Stomatologii </w:t>
      </w:r>
      <w:r w:rsidRPr="00626FA4">
        <w:rPr>
          <w:rFonts w:asciiTheme="minorHAnsi" w:eastAsia="Calibri" w:hAnsiTheme="minorHAnsi" w:cstheme="minorHAnsi"/>
          <w:b/>
          <w:sz w:val="22"/>
          <w:szCs w:val="22"/>
        </w:rPr>
        <w:t>w Lublinie</w:t>
      </w:r>
    </w:p>
    <w:p w14:paraId="691CB0B9" w14:textId="7E920C62" w:rsidR="00A70F20" w:rsidRPr="00626FA4" w:rsidRDefault="00A70F20" w:rsidP="00626FA4">
      <w:pPr>
        <w:ind w:left="5103"/>
        <w:rPr>
          <w:rFonts w:asciiTheme="minorHAnsi" w:eastAsia="Calibri" w:hAnsiTheme="minorHAnsi" w:cstheme="minorHAnsi"/>
          <w:sz w:val="22"/>
          <w:szCs w:val="22"/>
        </w:rPr>
      </w:pPr>
      <w:r w:rsidRPr="00626FA4">
        <w:rPr>
          <w:rFonts w:asciiTheme="minorHAnsi" w:eastAsia="Calibri" w:hAnsiTheme="minorHAnsi" w:cstheme="minorHAnsi"/>
          <w:sz w:val="22"/>
          <w:szCs w:val="22"/>
        </w:rPr>
        <w:t>ul. Dra Witolda Chodźki 6</w:t>
      </w:r>
      <w:r w:rsidR="000F7DB1">
        <w:rPr>
          <w:rFonts w:asciiTheme="minorHAnsi" w:eastAsia="Calibri" w:hAnsiTheme="minorHAnsi" w:cstheme="minorHAnsi"/>
          <w:sz w:val="22"/>
          <w:szCs w:val="22"/>
        </w:rPr>
        <w:t>, 20-093 Lublin</w:t>
      </w:r>
    </w:p>
    <w:p w14:paraId="0CB49D46" w14:textId="77777777" w:rsidR="00A70F20" w:rsidRPr="00626FA4" w:rsidRDefault="00A70F20" w:rsidP="00A70F20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26FA4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</w:p>
    <w:p w14:paraId="7FFA51B5" w14:textId="77777777" w:rsidR="000538C7" w:rsidRDefault="000538C7" w:rsidP="00A70F2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0247C5" w14:textId="7E86AB3C" w:rsidR="00A70F20" w:rsidRPr="00626FA4" w:rsidRDefault="00A70F20" w:rsidP="00A70F20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26FA4">
        <w:rPr>
          <w:rFonts w:asciiTheme="minorHAnsi" w:hAnsiTheme="minorHAnsi" w:cstheme="minorHAnsi"/>
          <w:sz w:val="22"/>
          <w:szCs w:val="22"/>
        </w:rPr>
        <w:t xml:space="preserve">Nawiązując do zaproszenia do złożenia oferty na </w:t>
      </w:r>
      <w:r w:rsidR="0003681F" w:rsidRPr="00030275">
        <w:rPr>
          <w:rFonts w:asciiTheme="minorHAnsi" w:hAnsiTheme="minorHAnsi" w:cstheme="minorHAnsi"/>
          <w:sz w:val="22"/>
          <w:szCs w:val="22"/>
        </w:rPr>
        <w:t>dostawę</w:t>
      </w:r>
      <w:r w:rsidR="0003681F">
        <w:rPr>
          <w:rFonts w:asciiTheme="minorHAnsi" w:hAnsiTheme="minorHAnsi" w:cstheme="minorHAnsi"/>
          <w:sz w:val="22"/>
          <w:szCs w:val="22"/>
        </w:rPr>
        <w:t xml:space="preserve"> </w:t>
      </w:r>
      <w:r w:rsidR="00AF6A85" w:rsidRPr="00AF6A85">
        <w:rPr>
          <w:rFonts w:asciiTheme="minorHAnsi" w:hAnsiTheme="minorHAnsi" w:cstheme="minorHAnsi"/>
          <w:b/>
          <w:bCs/>
          <w:sz w:val="22"/>
          <w:szCs w:val="22"/>
        </w:rPr>
        <w:t>wyposażenia Centralnej Sterylizatorni</w:t>
      </w:r>
      <w:r w:rsidR="0003681F" w:rsidRPr="009819E2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</w:t>
      </w:r>
      <w:r w:rsidR="00173791" w:rsidRPr="00626FA4">
        <w:rPr>
          <w:rFonts w:asciiTheme="minorHAnsi" w:hAnsiTheme="minorHAnsi" w:cstheme="minorHAnsi"/>
          <w:bCs/>
          <w:sz w:val="22"/>
          <w:szCs w:val="22"/>
        </w:rPr>
        <w:t xml:space="preserve">(znak </w:t>
      </w:r>
      <w:r w:rsidR="00173791" w:rsidRPr="00626FA4">
        <w:rPr>
          <w:rFonts w:asciiTheme="minorHAnsi" w:hAnsiTheme="minorHAnsi" w:cstheme="minorHAnsi"/>
          <w:sz w:val="22"/>
          <w:szCs w:val="22"/>
        </w:rPr>
        <w:t>ZP.26.2.</w:t>
      </w:r>
      <w:r w:rsidR="00AF6A85">
        <w:rPr>
          <w:rFonts w:asciiTheme="minorHAnsi" w:hAnsiTheme="minorHAnsi" w:cstheme="minorHAnsi"/>
          <w:sz w:val="22"/>
          <w:szCs w:val="22"/>
        </w:rPr>
        <w:t>4</w:t>
      </w:r>
      <w:r w:rsidR="0003681F">
        <w:rPr>
          <w:rFonts w:asciiTheme="minorHAnsi" w:hAnsiTheme="minorHAnsi" w:cstheme="minorHAnsi"/>
          <w:sz w:val="22"/>
          <w:szCs w:val="22"/>
        </w:rPr>
        <w:t>0</w:t>
      </w:r>
      <w:r w:rsidR="00173791" w:rsidRPr="00626FA4">
        <w:rPr>
          <w:rFonts w:asciiTheme="minorHAnsi" w:hAnsiTheme="minorHAnsi" w:cstheme="minorHAnsi"/>
          <w:sz w:val="22"/>
          <w:szCs w:val="22"/>
        </w:rPr>
        <w:t>.202</w:t>
      </w:r>
      <w:r w:rsidR="0003681F">
        <w:rPr>
          <w:rFonts w:asciiTheme="minorHAnsi" w:hAnsiTheme="minorHAnsi" w:cstheme="minorHAnsi"/>
          <w:sz w:val="22"/>
          <w:szCs w:val="22"/>
        </w:rPr>
        <w:t>6</w:t>
      </w:r>
      <w:r w:rsidR="00173791" w:rsidRPr="00626FA4">
        <w:rPr>
          <w:rFonts w:asciiTheme="minorHAnsi" w:hAnsiTheme="minorHAnsi" w:cstheme="minorHAnsi"/>
          <w:sz w:val="22"/>
          <w:szCs w:val="22"/>
        </w:rPr>
        <w:t xml:space="preserve">) </w:t>
      </w:r>
      <w:r w:rsidRPr="00626FA4">
        <w:rPr>
          <w:rFonts w:asciiTheme="minorHAnsi" w:hAnsiTheme="minorHAnsi" w:cstheme="minorHAnsi"/>
          <w:sz w:val="22"/>
          <w:szCs w:val="22"/>
        </w:rPr>
        <w:t>składam poniższą ofertę:</w:t>
      </w:r>
    </w:p>
    <w:p w14:paraId="5A881307" w14:textId="77777777" w:rsidR="00A70F20" w:rsidRPr="00626FA4" w:rsidRDefault="00A70F20" w:rsidP="00AF102D">
      <w:pPr>
        <w:pStyle w:val="Akapitzlist"/>
        <w:numPr>
          <w:ilvl w:val="0"/>
          <w:numId w:val="6"/>
        </w:numPr>
        <w:autoSpaceDE w:val="0"/>
        <w:autoSpaceDN w:val="0"/>
        <w:spacing w:after="0" w:line="240" w:lineRule="auto"/>
        <w:rPr>
          <w:rFonts w:cstheme="minorHAnsi"/>
          <w:b/>
          <w:bCs/>
        </w:rPr>
      </w:pPr>
      <w:r w:rsidRPr="00626FA4">
        <w:rPr>
          <w:rFonts w:cstheme="minorHAnsi"/>
          <w:b/>
          <w:bCs/>
        </w:rPr>
        <w:t>Dane Wykonawcy:</w:t>
      </w:r>
    </w:p>
    <w:p w14:paraId="37D392A5" w14:textId="77777777" w:rsidR="00A70F20" w:rsidRPr="00626FA4" w:rsidRDefault="00A70F20" w:rsidP="00A70F2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26FA4">
        <w:rPr>
          <w:rFonts w:asciiTheme="minorHAnsi" w:hAnsiTheme="minorHAnsi" w:cstheme="minorHAnsi"/>
          <w:bCs/>
          <w:sz w:val="22"/>
          <w:szCs w:val="22"/>
        </w:rPr>
        <w:t>Nazwa: ................................................................................................</w:t>
      </w:r>
    </w:p>
    <w:p w14:paraId="4AAD905E" w14:textId="77777777" w:rsidR="00A70F20" w:rsidRPr="00626FA4" w:rsidRDefault="00A70F20" w:rsidP="00A70F2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26FA4">
        <w:rPr>
          <w:rFonts w:asciiTheme="minorHAnsi" w:hAnsiTheme="minorHAnsi" w:cstheme="minorHAnsi"/>
          <w:bCs/>
          <w:sz w:val="22"/>
          <w:szCs w:val="22"/>
        </w:rPr>
        <w:t>Adres: ..................................................................................................</w:t>
      </w:r>
    </w:p>
    <w:p w14:paraId="7F884A79" w14:textId="77777777" w:rsidR="00A70F20" w:rsidRPr="00626FA4" w:rsidRDefault="00A70F20" w:rsidP="00A70F2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26FA4">
        <w:rPr>
          <w:rFonts w:asciiTheme="minorHAnsi" w:hAnsiTheme="minorHAnsi" w:cstheme="minorHAnsi"/>
          <w:bCs/>
          <w:sz w:val="22"/>
          <w:szCs w:val="22"/>
        </w:rPr>
        <w:t>NIP: ................................................................ REGON: …………………………</w:t>
      </w:r>
    </w:p>
    <w:p w14:paraId="2A9E0C7A" w14:textId="77777777" w:rsidR="00A70F20" w:rsidRPr="00626FA4" w:rsidRDefault="00A70F20" w:rsidP="00A70F2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626FA4">
        <w:rPr>
          <w:rFonts w:asciiTheme="minorHAnsi" w:hAnsiTheme="minorHAnsi" w:cstheme="minorHAnsi"/>
          <w:bCs/>
          <w:sz w:val="22"/>
          <w:szCs w:val="22"/>
        </w:rPr>
        <w:t>Telefon: ...........................................Poczta elektroniczna (e-mail): ............................................</w:t>
      </w:r>
    </w:p>
    <w:p w14:paraId="0C517C5D" w14:textId="77777777" w:rsidR="00A70F20" w:rsidRPr="00626FA4" w:rsidRDefault="00A70F20" w:rsidP="00A70F2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26FA4">
        <w:rPr>
          <w:rFonts w:asciiTheme="minorHAnsi" w:hAnsiTheme="minorHAnsi" w:cstheme="minorHAnsi"/>
          <w:sz w:val="22"/>
          <w:szCs w:val="22"/>
        </w:rPr>
        <w:t>Data sporządzenia oferty...................................................................................................</w:t>
      </w:r>
    </w:p>
    <w:p w14:paraId="48723299" w14:textId="79E9ADE4" w:rsidR="00AF6A85" w:rsidRDefault="00F054E9" w:rsidP="00AF102D">
      <w:pPr>
        <w:pStyle w:val="Tekstpodstawowy2"/>
        <w:numPr>
          <w:ilvl w:val="0"/>
          <w:numId w:val="5"/>
        </w:numPr>
        <w:tabs>
          <w:tab w:val="left" w:pos="426"/>
        </w:tabs>
        <w:spacing w:before="240" w:after="0" w:line="240" w:lineRule="auto"/>
        <w:ind w:left="426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Proponuję wykonanie zakresu objętego zapytaniem ofertowym za wynagrodzeniem</w:t>
      </w:r>
      <w:r w:rsidRPr="00FA2369">
        <w:rPr>
          <w:rFonts w:ascii="Calibri" w:hAnsi="Calibri" w:cs="Arial"/>
          <w:b/>
          <w:sz w:val="22"/>
          <w:szCs w:val="22"/>
        </w:rPr>
        <w:t xml:space="preserve"> BRUTTO </w:t>
      </w:r>
      <w:r w:rsidRPr="00D63F11">
        <w:rPr>
          <w:rFonts w:ascii="Calibri" w:hAnsi="Calibri" w:cs="Arial"/>
          <w:bCs/>
          <w:sz w:val="22"/>
          <w:szCs w:val="22"/>
        </w:rPr>
        <w:t xml:space="preserve">(skalkulowanym zgodnie </w:t>
      </w:r>
      <w:r w:rsidR="00603B16">
        <w:rPr>
          <w:rFonts w:ascii="Calibri" w:hAnsi="Calibri" w:cs="Arial"/>
          <w:bCs/>
          <w:sz w:val="22"/>
          <w:szCs w:val="22"/>
        </w:rPr>
        <w:t xml:space="preserve">z </w:t>
      </w:r>
      <w:r w:rsidRPr="00D63F11">
        <w:rPr>
          <w:rFonts w:ascii="Calibri" w:hAnsi="Calibri" w:cs="Arial"/>
          <w:bCs/>
          <w:sz w:val="22"/>
          <w:szCs w:val="22"/>
        </w:rPr>
        <w:t>wymogami zawartymi w opisie przedmiotu zamówienia)</w:t>
      </w:r>
      <w:r w:rsidR="00AF6A85">
        <w:rPr>
          <w:rFonts w:ascii="Calibri" w:hAnsi="Calibri" w:cs="Arial"/>
          <w:bCs/>
          <w:sz w:val="22"/>
          <w:szCs w:val="22"/>
        </w:rPr>
        <w:t xml:space="preserve"> w zadaniu</w:t>
      </w:r>
      <w:r w:rsidR="002C5F3A">
        <w:rPr>
          <w:rFonts w:ascii="Calibri" w:hAnsi="Calibri" w:cs="Arial"/>
          <w:bCs/>
          <w:sz w:val="22"/>
          <w:szCs w:val="22"/>
        </w:rPr>
        <w:t>:</w:t>
      </w:r>
    </w:p>
    <w:p w14:paraId="47F12E9C" w14:textId="6D53244D" w:rsidR="00AF6A85" w:rsidRDefault="00AF6A85" w:rsidP="00AF6A85">
      <w:pPr>
        <w:pStyle w:val="Tekstpodstawowy2"/>
        <w:numPr>
          <w:ilvl w:val="0"/>
          <w:numId w:val="38"/>
        </w:numPr>
        <w:tabs>
          <w:tab w:val="left" w:pos="426"/>
        </w:tabs>
        <w:spacing w:before="240"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Zadanie nr 1 - </w:t>
      </w:r>
      <w:r w:rsidRPr="008306F9">
        <w:rPr>
          <w:rFonts w:asciiTheme="minorHAnsi" w:hAnsiTheme="minorHAnsi" w:cstheme="minorHAnsi"/>
          <w:b/>
          <w:bCs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b/>
          <w:bCs/>
          <w:sz w:val="22"/>
          <w:szCs w:val="22"/>
        </w:rPr>
        <w:t>dwukomorowej myjni ultradźwiękowej</w:t>
      </w:r>
      <w:r w:rsidRPr="00D93720">
        <w:rPr>
          <w:rFonts w:asciiTheme="minorHAnsi" w:hAnsiTheme="minorHAnsi" w:cstheme="minorHAnsi"/>
          <w:sz w:val="22"/>
          <w:szCs w:val="22"/>
        </w:rPr>
        <w:t xml:space="preserve"> - </w:t>
      </w:r>
      <w:r w:rsidRPr="00626FA4">
        <w:rPr>
          <w:rFonts w:asciiTheme="minorHAnsi" w:hAnsiTheme="minorHAnsi" w:cstheme="minorHAnsi"/>
          <w:sz w:val="22"/>
          <w:szCs w:val="22"/>
        </w:rPr>
        <w:t xml:space="preserve">wg </w:t>
      </w:r>
      <w:r>
        <w:rPr>
          <w:rFonts w:asciiTheme="minorHAnsi" w:hAnsiTheme="minorHAnsi" w:cstheme="minorHAnsi"/>
          <w:sz w:val="22"/>
          <w:szCs w:val="22"/>
        </w:rPr>
        <w:t>parametrów minimalnych wskazanych w „Zapytaniu”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4319"/>
        <w:gridCol w:w="851"/>
        <w:gridCol w:w="1274"/>
        <w:gridCol w:w="996"/>
        <w:gridCol w:w="864"/>
        <w:gridCol w:w="1141"/>
      </w:tblGrid>
      <w:tr w:rsidR="00AF6A85" w:rsidRPr="00994FD4" w14:paraId="112919C2" w14:textId="77777777" w:rsidTr="001137F8">
        <w:trPr>
          <w:trHeight w:val="833"/>
        </w:trPr>
        <w:tc>
          <w:tcPr>
            <w:tcW w:w="181" w:type="pct"/>
            <w:noWrap/>
            <w:vAlign w:val="center"/>
          </w:tcPr>
          <w:p w14:paraId="0A95F037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>Lp.</w:t>
            </w:r>
          </w:p>
        </w:tc>
        <w:tc>
          <w:tcPr>
            <w:tcW w:w="2204" w:type="pct"/>
            <w:vAlign w:val="center"/>
          </w:tcPr>
          <w:p w14:paraId="352D23C8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Przedmiot zamówienia *)</w:t>
            </w:r>
            <w:r>
              <w:rPr>
                <w:rFonts w:ascii="Calibri" w:hAnsi="Calibri" w:cs="Arial"/>
                <w:b/>
                <w:sz w:val="16"/>
                <w:szCs w:val="16"/>
              </w:rPr>
              <w:br/>
              <w:t xml:space="preserve">(nazwa / model oraz producent) </w:t>
            </w:r>
          </w:p>
        </w:tc>
        <w:tc>
          <w:tcPr>
            <w:tcW w:w="434" w:type="pct"/>
            <w:vAlign w:val="center"/>
          </w:tcPr>
          <w:p w14:paraId="1FC2732B" w14:textId="77777777" w:rsidR="00AF6A85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Ilość zestawów</w:t>
            </w:r>
          </w:p>
        </w:tc>
        <w:tc>
          <w:tcPr>
            <w:tcW w:w="650" w:type="pct"/>
            <w:vAlign w:val="center"/>
          </w:tcPr>
          <w:p w14:paraId="01C9055A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Cena jednostkowa netto zestawu (</w:t>
            </w:r>
            <w:r w:rsidRPr="00994FD4">
              <w:rPr>
                <w:rFonts w:ascii="Calibri" w:hAnsi="Calibri" w:cs="Arial"/>
                <w:b/>
                <w:sz w:val="16"/>
                <w:szCs w:val="16"/>
              </w:rPr>
              <w:t>PLN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)</w:t>
            </w:r>
          </w:p>
        </w:tc>
        <w:tc>
          <w:tcPr>
            <w:tcW w:w="508" w:type="pct"/>
            <w:vAlign w:val="center"/>
          </w:tcPr>
          <w:p w14:paraId="17DF012D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 xml:space="preserve">Wartość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ne</w:t>
            </w:r>
            <w:r w:rsidRPr="00994FD4">
              <w:rPr>
                <w:rFonts w:ascii="Calibri" w:hAnsi="Calibri" w:cs="Arial"/>
                <w:b/>
                <w:sz w:val="16"/>
                <w:szCs w:val="16"/>
              </w:rPr>
              <w:t>tto [PLN]</w:t>
            </w:r>
          </w:p>
        </w:tc>
        <w:tc>
          <w:tcPr>
            <w:tcW w:w="441" w:type="pct"/>
            <w:vAlign w:val="center"/>
          </w:tcPr>
          <w:p w14:paraId="613CC6A8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>Stawka podatku VAT (%)</w:t>
            </w:r>
          </w:p>
        </w:tc>
        <w:tc>
          <w:tcPr>
            <w:tcW w:w="582" w:type="pct"/>
            <w:vAlign w:val="center"/>
          </w:tcPr>
          <w:p w14:paraId="739E0B6C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>Wartość brutto [PLN]</w:t>
            </w:r>
          </w:p>
        </w:tc>
      </w:tr>
      <w:tr w:rsidR="00AF6A85" w:rsidRPr="00994FD4" w14:paraId="6912607F" w14:textId="77777777" w:rsidTr="001137F8">
        <w:trPr>
          <w:trHeight w:val="62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DF420" w14:textId="77777777" w:rsidR="00AF6A85" w:rsidRPr="00994FD4" w:rsidRDefault="00AF6A85" w:rsidP="001137F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2204" w:type="pct"/>
            <w:tcBorders>
              <w:left w:val="single" w:sz="4" w:space="0" w:color="auto"/>
            </w:tcBorders>
            <w:vAlign w:val="center"/>
          </w:tcPr>
          <w:p w14:paraId="281B68DC" w14:textId="09A182A4" w:rsidR="00AF6A85" w:rsidRDefault="00AF6A85" w:rsidP="001137F8">
            <w:pPr>
              <w:rPr>
                <w:bCs/>
                <w:sz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Dwukomorowa myjnia ultradźwiękowa</w:t>
            </w:r>
          </w:p>
          <w:p w14:paraId="3E9295DD" w14:textId="141D9297" w:rsidR="00AF6A85" w:rsidRDefault="00AF6A85" w:rsidP="001137F8">
            <w:pPr>
              <w:rPr>
                <w:bCs/>
                <w:sz w:val="22"/>
              </w:rPr>
            </w:pPr>
          </w:p>
          <w:p w14:paraId="4E44CAEC" w14:textId="77777777" w:rsidR="00AF6A85" w:rsidRDefault="00AF6A85" w:rsidP="001137F8">
            <w:pPr>
              <w:rPr>
                <w:bCs/>
                <w:sz w:val="22"/>
              </w:rPr>
            </w:pPr>
          </w:p>
          <w:p w14:paraId="157FBEE4" w14:textId="77777777" w:rsidR="00AF6A85" w:rsidRPr="00B76641" w:rsidRDefault="00AF6A85" w:rsidP="001137F8">
            <w:pPr>
              <w:rPr>
                <w:bCs/>
                <w:sz w:val="22"/>
              </w:rPr>
            </w:pPr>
          </w:p>
          <w:p w14:paraId="3B158CB6" w14:textId="6260591C" w:rsidR="00AF6A85" w:rsidRPr="00AF6A85" w:rsidRDefault="00AF6A85" w:rsidP="00AF6A85">
            <w:pPr>
              <w:jc w:val="center"/>
              <w:rPr>
                <w:bCs/>
                <w:i/>
                <w:iCs/>
                <w:sz w:val="18"/>
                <w:szCs w:val="16"/>
              </w:rPr>
            </w:pPr>
            <w:r w:rsidRPr="00B76641">
              <w:rPr>
                <w:bCs/>
                <w:i/>
                <w:iCs/>
                <w:sz w:val="18"/>
                <w:szCs w:val="16"/>
              </w:rPr>
              <w:t>(model, producent)</w:t>
            </w:r>
          </w:p>
        </w:tc>
        <w:tc>
          <w:tcPr>
            <w:tcW w:w="434" w:type="pct"/>
            <w:vAlign w:val="center"/>
          </w:tcPr>
          <w:p w14:paraId="44C3EB66" w14:textId="77777777" w:rsidR="00AF6A85" w:rsidRPr="00045127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650" w:type="pct"/>
            <w:vAlign w:val="center"/>
          </w:tcPr>
          <w:p w14:paraId="2B2A7442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14:paraId="16BAD767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14:paraId="18E65294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56FAA82B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63BC2B7F" w14:textId="35C35600" w:rsidR="00AF6A85" w:rsidRDefault="00AF6A85" w:rsidP="00AF6A85">
      <w:pPr>
        <w:pStyle w:val="Tekstpodstawowy2"/>
        <w:numPr>
          <w:ilvl w:val="0"/>
          <w:numId w:val="38"/>
        </w:numPr>
        <w:tabs>
          <w:tab w:val="left" w:pos="426"/>
        </w:tabs>
        <w:spacing w:before="240" w:after="0" w:line="240" w:lineRule="auto"/>
        <w:rPr>
          <w:rFonts w:ascii="Calibri" w:hAnsi="Calibri" w:cs="Arial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Zadanie nr 2 - </w:t>
      </w:r>
      <w:r w:rsidRPr="008306F9">
        <w:rPr>
          <w:rFonts w:asciiTheme="minorHAnsi" w:hAnsiTheme="minorHAnsi" w:cstheme="minorHAnsi"/>
          <w:b/>
          <w:bCs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autoklawu</w:t>
      </w:r>
      <w:r w:rsidRPr="00D93720">
        <w:rPr>
          <w:rFonts w:asciiTheme="minorHAnsi" w:hAnsiTheme="minorHAnsi" w:cstheme="minorHAnsi"/>
          <w:sz w:val="22"/>
          <w:szCs w:val="22"/>
        </w:rPr>
        <w:t xml:space="preserve"> - </w:t>
      </w:r>
      <w:r w:rsidRPr="00626FA4">
        <w:rPr>
          <w:rFonts w:asciiTheme="minorHAnsi" w:hAnsiTheme="minorHAnsi" w:cstheme="minorHAnsi"/>
          <w:sz w:val="22"/>
          <w:szCs w:val="22"/>
        </w:rPr>
        <w:t xml:space="preserve">wg </w:t>
      </w:r>
      <w:r>
        <w:rPr>
          <w:rFonts w:asciiTheme="minorHAnsi" w:hAnsiTheme="minorHAnsi" w:cstheme="minorHAnsi"/>
          <w:sz w:val="22"/>
          <w:szCs w:val="22"/>
        </w:rPr>
        <w:t>parametrów minimalnych wskazanych w „Zapytaniu”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"/>
        <w:gridCol w:w="4319"/>
        <w:gridCol w:w="851"/>
        <w:gridCol w:w="1274"/>
        <w:gridCol w:w="996"/>
        <w:gridCol w:w="864"/>
        <w:gridCol w:w="1141"/>
      </w:tblGrid>
      <w:tr w:rsidR="00AF6A85" w:rsidRPr="00994FD4" w14:paraId="0444C9E1" w14:textId="77777777" w:rsidTr="001137F8">
        <w:trPr>
          <w:trHeight w:val="833"/>
        </w:trPr>
        <w:tc>
          <w:tcPr>
            <w:tcW w:w="181" w:type="pct"/>
            <w:noWrap/>
            <w:vAlign w:val="center"/>
          </w:tcPr>
          <w:p w14:paraId="44DD9030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>Lp.</w:t>
            </w:r>
          </w:p>
        </w:tc>
        <w:tc>
          <w:tcPr>
            <w:tcW w:w="2204" w:type="pct"/>
            <w:vAlign w:val="center"/>
          </w:tcPr>
          <w:p w14:paraId="02F159B5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Przedmiot zamówienia *)</w:t>
            </w:r>
            <w:r>
              <w:rPr>
                <w:rFonts w:ascii="Calibri" w:hAnsi="Calibri" w:cs="Arial"/>
                <w:b/>
                <w:sz w:val="16"/>
                <w:szCs w:val="16"/>
              </w:rPr>
              <w:br/>
              <w:t xml:space="preserve">(nazwa / model oraz producent) </w:t>
            </w:r>
          </w:p>
        </w:tc>
        <w:tc>
          <w:tcPr>
            <w:tcW w:w="434" w:type="pct"/>
            <w:vAlign w:val="center"/>
          </w:tcPr>
          <w:p w14:paraId="000B272F" w14:textId="77777777" w:rsidR="00AF6A85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Ilość zestawów</w:t>
            </w:r>
          </w:p>
        </w:tc>
        <w:tc>
          <w:tcPr>
            <w:tcW w:w="650" w:type="pct"/>
            <w:vAlign w:val="center"/>
          </w:tcPr>
          <w:p w14:paraId="46EAF2EB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>
              <w:rPr>
                <w:rFonts w:ascii="Calibri" w:hAnsi="Calibri" w:cs="Arial"/>
                <w:b/>
                <w:sz w:val="16"/>
                <w:szCs w:val="16"/>
              </w:rPr>
              <w:t>Cena jednostkowa netto zestawu (</w:t>
            </w:r>
            <w:r w:rsidRPr="00994FD4">
              <w:rPr>
                <w:rFonts w:ascii="Calibri" w:hAnsi="Calibri" w:cs="Arial"/>
                <w:b/>
                <w:sz w:val="16"/>
                <w:szCs w:val="16"/>
              </w:rPr>
              <w:t>PLN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)</w:t>
            </w:r>
          </w:p>
        </w:tc>
        <w:tc>
          <w:tcPr>
            <w:tcW w:w="508" w:type="pct"/>
            <w:vAlign w:val="center"/>
          </w:tcPr>
          <w:p w14:paraId="3E75FEBA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 xml:space="preserve">Wartość </w:t>
            </w:r>
            <w:r>
              <w:rPr>
                <w:rFonts w:ascii="Calibri" w:hAnsi="Calibri" w:cs="Arial"/>
                <w:b/>
                <w:sz w:val="16"/>
                <w:szCs w:val="16"/>
              </w:rPr>
              <w:t>ne</w:t>
            </w:r>
            <w:r w:rsidRPr="00994FD4">
              <w:rPr>
                <w:rFonts w:ascii="Calibri" w:hAnsi="Calibri" w:cs="Arial"/>
                <w:b/>
                <w:sz w:val="16"/>
                <w:szCs w:val="16"/>
              </w:rPr>
              <w:t>tto [PLN]</w:t>
            </w:r>
          </w:p>
        </w:tc>
        <w:tc>
          <w:tcPr>
            <w:tcW w:w="441" w:type="pct"/>
            <w:vAlign w:val="center"/>
          </w:tcPr>
          <w:p w14:paraId="4FB9FAEA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>Stawka podatku VAT (%)</w:t>
            </w:r>
          </w:p>
        </w:tc>
        <w:tc>
          <w:tcPr>
            <w:tcW w:w="582" w:type="pct"/>
            <w:vAlign w:val="center"/>
          </w:tcPr>
          <w:p w14:paraId="2CDBB894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994FD4">
              <w:rPr>
                <w:rFonts w:ascii="Calibri" w:hAnsi="Calibri" w:cs="Arial"/>
                <w:b/>
                <w:sz w:val="16"/>
                <w:szCs w:val="16"/>
              </w:rPr>
              <w:t>Wartość brutto [PLN]</w:t>
            </w:r>
          </w:p>
        </w:tc>
      </w:tr>
      <w:tr w:rsidR="00AF6A85" w:rsidRPr="00994FD4" w14:paraId="7B8398D7" w14:textId="77777777" w:rsidTr="001137F8">
        <w:trPr>
          <w:trHeight w:val="629"/>
        </w:trPr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1747C" w14:textId="77777777" w:rsidR="00AF6A85" w:rsidRPr="00994FD4" w:rsidRDefault="00AF6A85" w:rsidP="001137F8">
            <w:pPr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2204" w:type="pct"/>
            <w:tcBorders>
              <w:left w:val="single" w:sz="4" w:space="0" w:color="auto"/>
            </w:tcBorders>
            <w:vAlign w:val="center"/>
          </w:tcPr>
          <w:p w14:paraId="78DE9847" w14:textId="530F4281" w:rsidR="00AF6A85" w:rsidRDefault="00AF6A85" w:rsidP="001137F8">
            <w:pP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Autoklaw</w:t>
            </w:r>
          </w:p>
          <w:p w14:paraId="764A2896" w14:textId="77777777" w:rsidR="00AF6A85" w:rsidRDefault="00AF6A85" w:rsidP="001137F8">
            <w:pPr>
              <w:rPr>
                <w:rFonts w:eastAsia="Calibri" w:cstheme="minorHAnsi"/>
                <w:b/>
                <w:bCs/>
                <w:sz w:val="22"/>
                <w:szCs w:val="22"/>
              </w:rPr>
            </w:pPr>
          </w:p>
          <w:p w14:paraId="2ECF07B1" w14:textId="77777777" w:rsidR="00AF6A85" w:rsidRDefault="00AF6A85" w:rsidP="001137F8">
            <w:pPr>
              <w:rPr>
                <w:rFonts w:eastAsia="Calibri" w:cstheme="minorHAnsi"/>
                <w:b/>
                <w:bCs/>
                <w:sz w:val="22"/>
                <w:szCs w:val="22"/>
              </w:rPr>
            </w:pPr>
          </w:p>
          <w:p w14:paraId="1FD0D2DA" w14:textId="77777777" w:rsidR="00AF6A85" w:rsidRDefault="00AF6A85" w:rsidP="001137F8">
            <w:pPr>
              <w:rPr>
                <w:bCs/>
                <w:sz w:val="22"/>
              </w:rPr>
            </w:pPr>
          </w:p>
          <w:p w14:paraId="0E84D6D4" w14:textId="77777777" w:rsidR="00AF6A85" w:rsidRPr="00B76641" w:rsidRDefault="00AF6A85" w:rsidP="001137F8">
            <w:pPr>
              <w:rPr>
                <w:bCs/>
                <w:sz w:val="22"/>
              </w:rPr>
            </w:pPr>
            <w:r w:rsidRPr="00B76641">
              <w:rPr>
                <w:bCs/>
                <w:sz w:val="22"/>
              </w:rPr>
              <w:t>……………………………………………..</w:t>
            </w:r>
          </w:p>
          <w:p w14:paraId="13EE16D4" w14:textId="0B7D75AF" w:rsidR="00AF6A85" w:rsidRPr="00AF6A85" w:rsidRDefault="00AF6A85" w:rsidP="00AF6A85">
            <w:pPr>
              <w:jc w:val="center"/>
              <w:rPr>
                <w:bCs/>
                <w:i/>
                <w:iCs/>
                <w:sz w:val="18"/>
                <w:szCs w:val="16"/>
              </w:rPr>
            </w:pPr>
            <w:r w:rsidRPr="00B76641">
              <w:rPr>
                <w:bCs/>
                <w:i/>
                <w:iCs/>
                <w:sz w:val="18"/>
                <w:szCs w:val="16"/>
              </w:rPr>
              <w:t>(model, producent)</w:t>
            </w:r>
          </w:p>
        </w:tc>
        <w:tc>
          <w:tcPr>
            <w:tcW w:w="434" w:type="pct"/>
            <w:vAlign w:val="center"/>
          </w:tcPr>
          <w:p w14:paraId="2FEE8A46" w14:textId="77777777" w:rsidR="00AF6A85" w:rsidRPr="00045127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  <w:r>
              <w:rPr>
                <w:rFonts w:ascii="Calibri" w:hAnsi="Calibri" w:cs="Arial"/>
                <w:sz w:val="16"/>
                <w:szCs w:val="16"/>
              </w:rPr>
              <w:t>1</w:t>
            </w:r>
          </w:p>
        </w:tc>
        <w:tc>
          <w:tcPr>
            <w:tcW w:w="650" w:type="pct"/>
            <w:vAlign w:val="center"/>
          </w:tcPr>
          <w:p w14:paraId="6D3B6F4D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14:paraId="1C29CEF1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441" w:type="pct"/>
            <w:vAlign w:val="center"/>
          </w:tcPr>
          <w:p w14:paraId="0AF4B1AB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  <w:tc>
          <w:tcPr>
            <w:tcW w:w="582" w:type="pct"/>
            <w:vAlign w:val="center"/>
          </w:tcPr>
          <w:p w14:paraId="6850B6D9" w14:textId="77777777" w:rsidR="00AF6A85" w:rsidRPr="00994FD4" w:rsidRDefault="00AF6A85" w:rsidP="001137F8">
            <w:pPr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</w:tbl>
    <w:p w14:paraId="308A6414" w14:textId="494095D4" w:rsidR="00F054E9" w:rsidRPr="00F054E9" w:rsidRDefault="00F054E9" w:rsidP="00F054E9">
      <w:pPr>
        <w:rPr>
          <w:rFonts w:asciiTheme="minorHAnsi" w:eastAsia="Calibri" w:hAnsiTheme="minorHAnsi" w:cstheme="minorHAnsi"/>
          <w:i/>
          <w:iCs/>
        </w:rPr>
      </w:pPr>
      <w:r w:rsidRPr="00F054E9">
        <w:rPr>
          <w:rFonts w:asciiTheme="minorHAnsi" w:eastAsia="Calibri" w:hAnsiTheme="minorHAnsi" w:cstheme="minorHAnsi"/>
          <w:i/>
          <w:iCs/>
        </w:rPr>
        <w:t>*) zakres zamówienia można określić jednym wierszem asortymentowo – cenowym lub wyodrębnić więcej elementów cenotwórczych – wg decyzji Wykonawcy</w:t>
      </w:r>
    </w:p>
    <w:p w14:paraId="7B8F7ABB" w14:textId="77777777" w:rsidR="00F054E9" w:rsidRDefault="00F054E9" w:rsidP="00A70F20">
      <w:pPr>
        <w:spacing w:line="360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42F1F2B1" w14:textId="7761BCA8" w:rsidR="00A70F20" w:rsidRPr="00626FA4" w:rsidRDefault="00A70F20" w:rsidP="00A70F20">
      <w:pPr>
        <w:spacing w:line="360" w:lineRule="auto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626FA4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3. </w:t>
      </w:r>
      <w:r w:rsidRPr="00626FA4">
        <w:rPr>
          <w:rFonts w:asciiTheme="minorHAnsi" w:hAnsiTheme="minorHAnsi" w:cstheme="minorHAnsi"/>
          <w:b/>
          <w:sz w:val="22"/>
          <w:szCs w:val="22"/>
        </w:rPr>
        <w:t>Proponuję następujące warunki realizacji kontraktu:</w:t>
      </w:r>
    </w:p>
    <w:p w14:paraId="70DDAB01" w14:textId="30E94763" w:rsidR="00F054E9" w:rsidRDefault="00F054E9" w:rsidP="00A46258">
      <w:p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C06983">
        <w:rPr>
          <w:rFonts w:asciiTheme="minorHAnsi" w:hAnsiTheme="minorHAnsi" w:cstheme="minorHAnsi"/>
          <w:sz w:val="22"/>
          <w:szCs w:val="22"/>
        </w:rPr>
        <w:t xml:space="preserve">1) </w:t>
      </w:r>
      <w:r w:rsidRPr="00C06983">
        <w:rPr>
          <w:rFonts w:asciiTheme="minorHAnsi" w:hAnsiTheme="minorHAnsi" w:cstheme="minorHAnsi"/>
          <w:b/>
          <w:bCs/>
          <w:sz w:val="22"/>
          <w:szCs w:val="22"/>
        </w:rPr>
        <w:t>termin realizacji umowy</w:t>
      </w:r>
      <w:r w:rsidRPr="00C06983">
        <w:rPr>
          <w:rFonts w:asciiTheme="minorHAnsi" w:hAnsiTheme="minorHAnsi" w:cstheme="minorHAnsi"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(nie dłużej niż </w:t>
      </w:r>
      <w:r w:rsidR="00AF6A85">
        <w:rPr>
          <w:rFonts w:asciiTheme="minorHAnsi" w:hAnsiTheme="minorHAnsi" w:cstheme="minorHAnsi"/>
          <w:sz w:val="22"/>
          <w:szCs w:val="22"/>
        </w:rPr>
        <w:t>8</w:t>
      </w:r>
      <w:r>
        <w:rPr>
          <w:rFonts w:asciiTheme="minorHAnsi" w:hAnsiTheme="minorHAnsi" w:cstheme="minorHAnsi"/>
          <w:sz w:val="22"/>
          <w:szCs w:val="22"/>
        </w:rPr>
        <w:t xml:space="preserve"> tygodni) </w:t>
      </w:r>
      <w:r w:rsidRPr="0009774C">
        <w:rPr>
          <w:rFonts w:asciiTheme="minorHAnsi" w:hAnsiTheme="minorHAnsi" w:cstheme="minorHAnsi"/>
          <w:color w:val="FF0000"/>
          <w:sz w:val="22"/>
          <w:szCs w:val="22"/>
        </w:rPr>
        <w:t>……………………</w:t>
      </w:r>
      <w:r>
        <w:rPr>
          <w:rFonts w:asciiTheme="minorHAnsi" w:hAnsiTheme="minorHAnsi" w:cstheme="minorHAnsi"/>
          <w:color w:val="FF0000"/>
          <w:sz w:val="22"/>
          <w:szCs w:val="22"/>
        </w:rPr>
        <w:t>tygodn</w:t>
      </w:r>
      <w:r w:rsidRPr="0009774C">
        <w:rPr>
          <w:rFonts w:asciiTheme="minorHAnsi" w:hAnsiTheme="minorHAnsi" w:cstheme="minorHAnsi"/>
          <w:color w:val="FF0000"/>
          <w:sz w:val="22"/>
          <w:szCs w:val="22"/>
        </w:rPr>
        <w:t>i</w:t>
      </w:r>
      <w:r w:rsidR="00AD0BCF">
        <w:rPr>
          <w:rFonts w:asciiTheme="minorHAnsi" w:hAnsiTheme="minorHAnsi" w:cstheme="minorHAnsi"/>
          <w:color w:val="FF0000"/>
          <w:sz w:val="22"/>
          <w:szCs w:val="22"/>
        </w:rPr>
        <w:t>,</w:t>
      </w:r>
      <w:r w:rsidRPr="00C06983">
        <w:rPr>
          <w:rFonts w:asciiTheme="minorHAnsi" w:hAnsiTheme="minorHAnsi" w:cstheme="minorHAnsi"/>
          <w:sz w:val="22"/>
          <w:szCs w:val="22"/>
        </w:rPr>
        <w:t xml:space="preserve"> </w:t>
      </w:r>
      <w:r w:rsidR="00A46258" w:rsidRPr="00A46258">
        <w:rPr>
          <w:rFonts w:asciiTheme="minorHAnsi" w:hAnsiTheme="minorHAnsi" w:cstheme="minorHAnsi"/>
          <w:sz w:val="22"/>
          <w:szCs w:val="22"/>
        </w:rPr>
        <w:t>licząc od dnia podpisania umowy</w:t>
      </w:r>
      <w:r w:rsidR="00A4625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*)</w:t>
      </w:r>
      <w:r w:rsidRPr="00C06983">
        <w:rPr>
          <w:rFonts w:asciiTheme="minorHAnsi" w:hAnsiTheme="minorHAnsi" w:cstheme="minorHAnsi"/>
          <w:sz w:val="22"/>
          <w:szCs w:val="22"/>
        </w:rPr>
        <w:t>.</w:t>
      </w:r>
    </w:p>
    <w:p w14:paraId="02F631B7" w14:textId="389B3D84" w:rsidR="00F054E9" w:rsidRDefault="00F054E9" w:rsidP="00A46258">
      <w:pPr>
        <w:spacing w:line="276" w:lineRule="auto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2) oferuję urządzenie objęte </w:t>
      </w:r>
      <w:r w:rsidR="000538C7">
        <w:rPr>
          <w:rFonts w:asciiTheme="minorHAnsi" w:hAnsiTheme="minorHAnsi" w:cstheme="minorHAnsi"/>
          <w:sz w:val="22"/>
          <w:szCs w:val="22"/>
        </w:rPr>
        <w:t>gwarancją i serwisem na warunkach wymaganych przez Zamawiającego w Załączniku nr 1 do Zapytania ofertowego</w:t>
      </w:r>
      <w:r w:rsidR="00A46258">
        <w:rPr>
          <w:rFonts w:asciiTheme="minorHAnsi" w:hAnsiTheme="minorHAnsi" w:cstheme="minorHAnsi"/>
          <w:sz w:val="22"/>
          <w:szCs w:val="22"/>
        </w:rPr>
        <w:t>,</w:t>
      </w:r>
    </w:p>
    <w:p w14:paraId="54DC310F" w14:textId="1565D39B" w:rsidR="00A46258" w:rsidRPr="00AD0BCF" w:rsidRDefault="00A46258" w:rsidP="00F054E9">
      <w:pPr>
        <w:spacing w:line="276" w:lineRule="auto"/>
        <w:ind w:left="284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2a) n</w:t>
      </w:r>
      <w:r w:rsidRPr="00A46258">
        <w:rPr>
          <w:rFonts w:asciiTheme="minorHAnsi" w:hAnsiTheme="minorHAnsi" w:cstheme="minorHAnsi"/>
          <w:sz w:val="22"/>
          <w:szCs w:val="22"/>
        </w:rPr>
        <w:t>azwa, adres, kontakt telefoniczny i mailowy podmiotu  (podmiotów) świadczącego usługi gwarancyjne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D0BCF">
        <w:rPr>
          <w:rFonts w:asciiTheme="minorHAnsi" w:hAnsiTheme="minorHAnsi" w:cstheme="minorHAnsi"/>
          <w:color w:val="EE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14:paraId="345EC656" w14:textId="013171A6" w:rsidR="00A46258" w:rsidRPr="00AD0BCF" w:rsidRDefault="00A46258" w:rsidP="00F054E9">
      <w:pPr>
        <w:spacing w:line="276" w:lineRule="auto"/>
        <w:ind w:left="284"/>
        <w:jc w:val="both"/>
        <w:rPr>
          <w:rFonts w:asciiTheme="minorHAnsi" w:hAnsiTheme="minorHAnsi" w:cstheme="minorHAnsi"/>
          <w:color w:val="EE0000"/>
          <w:sz w:val="22"/>
          <w:szCs w:val="22"/>
        </w:rPr>
      </w:pPr>
      <w:r w:rsidRPr="00AD0BCF">
        <w:rPr>
          <w:rFonts w:asciiTheme="minorHAnsi" w:hAnsiTheme="minorHAnsi" w:cstheme="minorHAnsi"/>
          <w:color w:val="EE000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</w:t>
      </w:r>
    </w:p>
    <w:p w14:paraId="0FDE5B71" w14:textId="252A97AA" w:rsidR="00F054E9" w:rsidRDefault="00F054E9" w:rsidP="00F054E9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06983">
        <w:rPr>
          <w:rFonts w:asciiTheme="minorHAnsi" w:hAnsiTheme="minorHAnsi" w:cstheme="minorHAnsi"/>
          <w:sz w:val="22"/>
          <w:szCs w:val="22"/>
        </w:rPr>
        <w:t xml:space="preserve">3) </w:t>
      </w:r>
      <w:r w:rsidRPr="00C06983">
        <w:rPr>
          <w:rFonts w:asciiTheme="minorHAnsi" w:hAnsiTheme="minorHAnsi" w:cstheme="minorHAnsi"/>
          <w:b/>
          <w:bCs/>
          <w:sz w:val="22"/>
          <w:szCs w:val="22"/>
        </w:rPr>
        <w:t>warunki płatności:</w:t>
      </w:r>
      <w:r w:rsidRPr="00C06983">
        <w:rPr>
          <w:rFonts w:asciiTheme="minorHAnsi" w:hAnsiTheme="minorHAnsi" w:cstheme="minorHAnsi"/>
          <w:sz w:val="22"/>
          <w:szCs w:val="22"/>
        </w:rPr>
        <w:t xml:space="preserve"> płatność za dostarczony przedmiot umowy nast</w:t>
      </w:r>
      <w:r>
        <w:rPr>
          <w:rFonts w:asciiTheme="minorHAnsi" w:hAnsiTheme="minorHAnsi" w:cstheme="minorHAnsi"/>
          <w:sz w:val="22"/>
          <w:szCs w:val="22"/>
        </w:rPr>
        <w:t>ąpi</w:t>
      </w:r>
      <w:r w:rsidRPr="00C06983">
        <w:rPr>
          <w:rFonts w:asciiTheme="minorHAnsi" w:hAnsiTheme="minorHAnsi" w:cstheme="minorHAnsi"/>
          <w:sz w:val="22"/>
          <w:szCs w:val="22"/>
        </w:rPr>
        <w:t xml:space="preserve"> po dostawie</w:t>
      </w:r>
      <w:r w:rsidR="00D63F11">
        <w:rPr>
          <w:rFonts w:asciiTheme="minorHAnsi" w:hAnsiTheme="minorHAnsi" w:cstheme="minorHAnsi"/>
          <w:sz w:val="22"/>
          <w:szCs w:val="22"/>
        </w:rPr>
        <w:t>,</w:t>
      </w:r>
      <w:r w:rsidRPr="00C06983">
        <w:rPr>
          <w:rFonts w:asciiTheme="minorHAnsi" w:hAnsiTheme="minorHAnsi" w:cstheme="minorHAnsi"/>
          <w:sz w:val="22"/>
          <w:szCs w:val="22"/>
        </w:rPr>
        <w:t xml:space="preserve"> na konto Wykonawcy w formie przelewu w </w:t>
      </w:r>
      <w:r w:rsidRPr="00C06983">
        <w:rPr>
          <w:rFonts w:asciiTheme="minorHAnsi" w:hAnsiTheme="minorHAnsi" w:cstheme="minorHAnsi"/>
          <w:b/>
          <w:bCs/>
          <w:sz w:val="22"/>
          <w:szCs w:val="22"/>
        </w:rPr>
        <w:t xml:space="preserve">terminie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0538C7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AF6A85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C06983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="000538C7">
        <w:rPr>
          <w:rFonts w:asciiTheme="minorHAnsi" w:hAnsiTheme="minorHAnsi" w:cstheme="minorHAnsi"/>
          <w:b/>
          <w:bCs/>
          <w:sz w:val="22"/>
          <w:szCs w:val="22"/>
        </w:rPr>
        <w:t>,</w:t>
      </w:r>
      <w:r w:rsidRPr="00C06983">
        <w:rPr>
          <w:rFonts w:asciiTheme="minorHAnsi" w:hAnsiTheme="minorHAnsi" w:cstheme="minorHAnsi"/>
          <w:sz w:val="22"/>
          <w:szCs w:val="22"/>
        </w:rPr>
        <w:t xml:space="preserve"> licząc od doręczenia Zamawiającemu prawidłowo wystawionej faktury.</w:t>
      </w:r>
    </w:p>
    <w:p w14:paraId="3D5CF22F" w14:textId="6066C47B" w:rsidR="00F054E9" w:rsidRDefault="00F054E9" w:rsidP="006E7860">
      <w:pPr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*) wypełnić; w przypadku braku wypełniania przyjęte zostanie, iż zadeklarowano wartości minimalne</w:t>
      </w:r>
    </w:p>
    <w:p w14:paraId="3FA67B86" w14:textId="77777777" w:rsidR="00F054E9" w:rsidRDefault="00F054E9" w:rsidP="00A70F20">
      <w:pPr>
        <w:spacing w:line="276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682EBBB5" w14:textId="1C72D1C5" w:rsidR="00F054E9" w:rsidRDefault="00F054E9" w:rsidP="00AF102D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/>
        <w:jc w:val="both"/>
        <w:rPr>
          <w:rFonts w:cstheme="minorHAnsi"/>
        </w:rPr>
      </w:pPr>
      <w:r w:rsidRPr="00F054E9">
        <w:rPr>
          <w:rFonts w:cstheme="minorHAnsi"/>
        </w:rPr>
        <w:t>Oświadczam</w:t>
      </w:r>
      <w:r>
        <w:rPr>
          <w:rFonts w:cstheme="minorHAnsi"/>
        </w:rPr>
        <w:t>,</w:t>
      </w:r>
      <w:r w:rsidRPr="00C06983">
        <w:rPr>
          <w:rFonts w:cstheme="minorHAnsi"/>
        </w:rPr>
        <w:t xml:space="preserve"> że zapoznałem się z wymaganiami Zamawiającego dotyczącymi przedmiotu zamówienia, zamieszczonymi w Opisie Przedmiotu Zamówienia i nie wnoszę do nich żadnych zastrzeżeń.</w:t>
      </w:r>
    </w:p>
    <w:p w14:paraId="389B8C65" w14:textId="60E1A1E7" w:rsidR="009E178F" w:rsidRDefault="009E178F" w:rsidP="00AF102D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Oświadczam, iż produkty objęte ofertą spełniają wszystkie parametry minimalne </w:t>
      </w:r>
      <w:r w:rsidR="003C7EE1">
        <w:rPr>
          <w:rFonts w:cstheme="minorHAnsi"/>
        </w:rPr>
        <w:t>podane w opisie przedmiotu zamówienia wg Załącznika nr 1 do Zapytania.</w:t>
      </w:r>
    </w:p>
    <w:p w14:paraId="43A4A68B" w14:textId="7CCC9C25" w:rsidR="00A70F20" w:rsidRPr="00626FA4" w:rsidRDefault="00A70F20" w:rsidP="00AF102D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/>
        <w:jc w:val="both"/>
        <w:rPr>
          <w:rFonts w:cstheme="minorHAnsi"/>
        </w:rPr>
      </w:pPr>
      <w:r w:rsidRPr="003721B9">
        <w:rPr>
          <w:rFonts w:cstheme="minorHAnsi"/>
        </w:rPr>
        <w:t>Oświadczam</w:t>
      </w:r>
      <w:r w:rsidRPr="00626FA4">
        <w:rPr>
          <w:rFonts w:cstheme="minorHAnsi"/>
        </w:rPr>
        <w:t>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r w:rsidR="003721B9">
        <w:rPr>
          <w:rFonts w:cstheme="minorHAnsi"/>
        </w:rPr>
        <w:t xml:space="preserve">t.j. </w:t>
      </w:r>
      <w:r w:rsidRPr="00626FA4">
        <w:rPr>
          <w:rFonts w:cstheme="minorHAnsi"/>
        </w:rPr>
        <w:t xml:space="preserve">Dz. U. poz. </w:t>
      </w:r>
      <w:r w:rsidR="003721B9">
        <w:rPr>
          <w:rFonts w:cstheme="minorHAnsi"/>
        </w:rPr>
        <w:t>5</w:t>
      </w:r>
      <w:r w:rsidR="00AD0BCF">
        <w:rPr>
          <w:rFonts w:cstheme="minorHAnsi"/>
        </w:rPr>
        <w:t>14</w:t>
      </w:r>
      <w:r w:rsidR="003721B9">
        <w:rPr>
          <w:rFonts w:cstheme="minorHAnsi"/>
        </w:rPr>
        <w:t xml:space="preserve"> z 202</w:t>
      </w:r>
      <w:r w:rsidR="00AD0BCF">
        <w:rPr>
          <w:rFonts w:cstheme="minorHAnsi"/>
        </w:rPr>
        <w:t>5</w:t>
      </w:r>
      <w:r w:rsidR="003721B9">
        <w:rPr>
          <w:rFonts w:cstheme="minorHAnsi"/>
        </w:rPr>
        <w:t xml:space="preserve"> r.</w:t>
      </w:r>
      <w:r w:rsidRPr="00626FA4">
        <w:rPr>
          <w:rFonts w:cstheme="minorHAnsi"/>
        </w:rPr>
        <w:t>).</w:t>
      </w:r>
    </w:p>
    <w:p w14:paraId="02E7AC24" w14:textId="0F13A308" w:rsidR="00F054E9" w:rsidRDefault="00A70F20" w:rsidP="00AF102D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/>
        <w:jc w:val="both"/>
        <w:rPr>
          <w:rFonts w:cstheme="minorHAnsi"/>
        </w:rPr>
      </w:pPr>
      <w:r w:rsidRPr="00626FA4">
        <w:rPr>
          <w:rFonts w:cstheme="minorHAnsi"/>
        </w:rPr>
        <w:t xml:space="preserve">Oświadczam, iż podane ceny uwzględniają wszelkie </w:t>
      </w:r>
      <w:r w:rsidRPr="00626FA4">
        <w:rPr>
          <w:rFonts w:cstheme="minorHAnsi"/>
          <w:color w:val="000000"/>
        </w:rPr>
        <w:t xml:space="preserve">koszty, m.in. opakowania </w:t>
      </w:r>
      <w:r w:rsidR="00A46258">
        <w:rPr>
          <w:rFonts w:cstheme="minorHAnsi"/>
          <w:color w:val="000000"/>
        </w:rPr>
        <w:t>i</w:t>
      </w:r>
      <w:r w:rsidRPr="00626FA4">
        <w:rPr>
          <w:rFonts w:cstheme="minorHAnsi"/>
          <w:color w:val="000000"/>
        </w:rPr>
        <w:t xml:space="preserve"> transportu do siedziby Zamawiającego oraz ewentualnie udzielony rabat finansowy</w:t>
      </w:r>
      <w:r w:rsidRPr="00626FA4">
        <w:rPr>
          <w:rFonts w:cstheme="minorHAnsi"/>
        </w:rPr>
        <w:t>.</w:t>
      </w:r>
    </w:p>
    <w:p w14:paraId="7A4C08EE" w14:textId="54DB61E0" w:rsidR="00A70F20" w:rsidRPr="00F054E9" w:rsidRDefault="00C12893" w:rsidP="00AF102D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/>
        <w:jc w:val="both"/>
        <w:rPr>
          <w:rFonts w:cstheme="minorHAnsi"/>
        </w:rPr>
      </w:pPr>
      <w:r w:rsidRPr="00F054E9">
        <w:rPr>
          <w:rFonts w:cstheme="minorHAnsi"/>
        </w:rPr>
        <w:t xml:space="preserve">Oświadczam, że złożona przeze mnie oferta cen jednostkowych brutto nie będzie podwyższona przez okres </w:t>
      </w:r>
      <w:r w:rsidR="00A46258">
        <w:rPr>
          <w:rFonts w:cstheme="minorHAnsi"/>
        </w:rPr>
        <w:t>realizacji zamówienia</w:t>
      </w:r>
      <w:r w:rsidRPr="00F054E9">
        <w:rPr>
          <w:rFonts w:cstheme="minorHAnsi"/>
        </w:rPr>
        <w:t>.</w:t>
      </w:r>
    </w:p>
    <w:p w14:paraId="129B7708" w14:textId="0A90E767" w:rsidR="00FE3C72" w:rsidRPr="00626FA4" w:rsidRDefault="00FE3C72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626FA4">
        <w:rPr>
          <w:rFonts w:asciiTheme="minorHAnsi" w:hAnsiTheme="minorHAnsi" w:cstheme="minorHAnsi"/>
          <w:sz w:val="22"/>
          <w:szCs w:val="22"/>
        </w:rPr>
        <w:br w:type="page"/>
      </w:r>
    </w:p>
    <w:p w14:paraId="4B80AAAD" w14:textId="5CFA74E2" w:rsidR="00FE3C72" w:rsidRPr="003721B9" w:rsidRDefault="00FE3C72" w:rsidP="00FE3C72">
      <w:pPr>
        <w:jc w:val="right"/>
        <w:rPr>
          <w:i/>
          <w:sz w:val="22"/>
          <w:szCs w:val="22"/>
        </w:rPr>
      </w:pPr>
      <w:bookmarkStart w:id="1" w:name="_Hlk63686328"/>
      <w:r w:rsidRPr="003721B9">
        <w:rPr>
          <w:i/>
          <w:sz w:val="22"/>
          <w:szCs w:val="22"/>
        </w:rPr>
        <w:lastRenderedPageBreak/>
        <w:t xml:space="preserve">Załącznik nr </w:t>
      </w:r>
      <w:r w:rsidR="00A46258">
        <w:rPr>
          <w:i/>
          <w:sz w:val="22"/>
          <w:szCs w:val="22"/>
        </w:rPr>
        <w:t>3</w:t>
      </w:r>
      <w:r w:rsidRPr="003721B9">
        <w:rPr>
          <w:i/>
          <w:sz w:val="22"/>
          <w:szCs w:val="22"/>
        </w:rPr>
        <w:t xml:space="preserve"> do Zapytania ofertowego</w:t>
      </w:r>
    </w:p>
    <w:p w14:paraId="45DD450C" w14:textId="77777777" w:rsidR="00FE3C72" w:rsidRDefault="00FE3C72" w:rsidP="00FE3C72">
      <w:pPr>
        <w:pStyle w:val="Tekstpodstawowy"/>
        <w:jc w:val="center"/>
        <w:rPr>
          <w:rFonts w:asciiTheme="minorHAnsi" w:hAnsiTheme="minorHAnsi" w:cstheme="minorHAnsi"/>
          <w:b w:val="0"/>
          <w:bCs/>
          <w:sz w:val="22"/>
          <w:szCs w:val="22"/>
          <w:u w:val="none"/>
        </w:rPr>
      </w:pPr>
    </w:p>
    <w:p w14:paraId="3EC15303" w14:textId="218D244F" w:rsidR="00FE3C72" w:rsidRDefault="00FE3C72" w:rsidP="00FE3C72">
      <w:pPr>
        <w:pStyle w:val="Tekstpodstawowy"/>
        <w:jc w:val="center"/>
        <w:rPr>
          <w:rFonts w:asciiTheme="minorHAnsi" w:hAnsiTheme="minorHAnsi" w:cstheme="minorHAnsi"/>
          <w:b w:val="0"/>
          <w:bCs/>
          <w:sz w:val="22"/>
          <w:szCs w:val="22"/>
          <w:u w:val="none"/>
        </w:rPr>
      </w:pPr>
      <w:r w:rsidRPr="00FE3C72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W Z Ó R </w:t>
      </w:r>
      <w:r w:rsidR="00FF1812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 xml:space="preserve"> </w:t>
      </w:r>
      <w:r w:rsidRPr="00FE3C72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U M O W Y</w:t>
      </w:r>
    </w:p>
    <w:p w14:paraId="2573723E" w14:textId="6C59DCAC" w:rsidR="00626FA4" w:rsidRPr="00626FA4" w:rsidRDefault="00626FA4" w:rsidP="00626FA4">
      <w:pPr>
        <w:pStyle w:val="Tekstpodstawowy"/>
        <w:rPr>
          <w:rFonts w:asciiTheme="minorHAnsi" w:hAnsiTheme="minorHAnsi" w:cstheme="minorHAnsi"/>
          <w:b w:val="0"/>
          <w:bCs/>
          <w:sz w:val="22"/>
          <w:szCs w:val="22"/>
          <w:u w:val="none"/>
        </w:rPr>
      </w:pPr>
      <w:r w:rsidRPr="00626FA4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ZP.26.2.</w:t>
      </w:r>
      <w:r w:rsidR="00AF6A85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4</w:t>
      </w:r>
      <w:r w:rsidR="006E7860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0</w:t>
      </w:r>
      <w:r w:rsidRPr="00626FA4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.202</w:t>
      </w:r>
      <w:r w:rsidR="006E7860">
        <w:rPr>
          <w:rFonts w:asciiTheme="minorHAnsi" w:hAnsiTheme="minorHAnsi" w:cstheme="minorHAnsi"/>
          <w:b w:val="0"/>
          <w:bCs/>
          <w:sz w:val="22"/>
          <w:szCs w:val="22"/>
          <w:u w:val="none"/>
        </w:rPr>
        <w:t>6</w:t>
      </w:r>
    </w:p>
    <w:p w14:paraId="6E9DF7AF" w14:textId="77777777" w:rsidR="00626FA4" w:rsidRPr="00102634" w:rsidRDefault="00626FA4" w:rsidP="00626FA4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>UMOWA Nr ……………………………</w:t>
      </w:r>
    </w:p>
    <w:p w14:paraId="3D33E4F8" w14:textId="659D0801" w:rsidR="00626FA4" w:rsidRPr="00102634" w:rsidRDefault="00626FA4" w:rsidP="00626FA4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>zawarta w Lublinie w dniu .........................202</w:t>
      </w:r>
      <w:r w:rsidR="006E7860">
        <w:rPr>
          <w:rFonts w:asciiTheme="minorHAnsi" w:hAnsiTheme="minorHAnsi" w:cstheme="minorHAnsi"/>
          <w:sz w:val="22"/>
          <w:szCs w:val="22"/>
        </w:rPr>
        <w:t>6</w:t>
      </w:r>
      <w:r w:rsidRPr="00102634">
        <w:rPr>
          <w:rFonts w:asciiTheme="minorHAnsi" w:hAnsiTheme="minorHAnsi" w:cstheme="minorHAnsi"/>
          <w:sz w:val="22"/>
          <w:szCs w:val="22"/>
        </w:rPr>
        <w:t xml:space="preserve"> roku.</w:t>
      </w:r>
    </w:p>
    <w:p w14:paraId="0AE3C342" w14:textId="77777777" w:rsidR="00626FA4" w:rsidRPr="00102634" w:rsidRDefault="00626FA4" w:rsidP="00626F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>Pomiędzy:</w:t>
      </w:r>
    </w:p>
    <w:p w14:paraId="5EC66130" w14:textId="7D957B4F" w:rsidR="00626FA4" w:rsidRPr="00102634" w:rsidRDefault="00626FA4" w:rsidP="00626F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b/>
          <w:bCs/>
          <w:sz w:val="22"/>
          <w:szCs w:val="22"/>
        </w:rPr>
        <w:t>Uniwersyteckim Centrum Stomatologii w Lublinie</w:t>
      </w:r>
      <w:r w:rsidRPr="00102634">
        <w:rPr>
          <w:rFonts w:asciiTheme="minorHAnsi" w:hAnsiTheme="minorHAnsi" w:cstheme="minorHAnsi"/>
          <w:sz w:val="22"/>
          <w:szCs w:val="22"/>
        </w:rPr>
        <w:t xml:space="preserve"> z siedzibą przy ul. Dra Witolda Chodźki 6, 20-093 Lublin, wpisanym do Rejestru Stowarzyszeń, Innych Organizacji Społecznych i Zawodowych, Fundacji Publicznych Zakładów Opieki Zdrowotnej prowadzonego przez Sąd Rejonowy Lublin-Wschód z siedzibą w Świdniku, VI Wydział Gospodarczy Krajowego Rejestru Sądowego pod nr KRS: 0000287877, NIP: 712-308-47-59, REGON: 060281989, </w:t>
      </w:r>
      <w:r w:rsidR="008D7689" w:rsidRPr="00102634">
        <w:rPr>
          <w:rFonts w:asciiTheme="minorHAnsi" w:hAnsiTheme="minorHAnsi" w:cstheme="minorHAnsi"/>
          <w:sz w:val="22"/>
          <w:szCs w:val="22"/>
        </w:rPr>
        <w:t>zwanym w dalszej części Umowy "Zamawiającym"</w:t>
      </w:r>
      <w:r w:rsidR="008D7689">
        <w:rPr>
          <w:rFonts w:asciiTheme="minorHAnsi" w:hAnsiTheme="minorHAnsi" w:cstheme="minorHAnsi"/>
          <w:sz w:val="22"/>
          <w:szCs w:val="22"/>
        </w:rPr>
        <w:t>,</w:t>
      </w:r>
      <w:r w:rsidR="008D7689" w:rsidRPr="00102634">
        <w:rPr>
          <w:rFonts w:asciiTheme="minorHAnsi" w:hAnsiTheme="minorHAnsi" w:cstheme="minorHAnsi"/>
          <w:sz w:val="22"/>
          <w:szCs w:val="22"/>
        </w:rPr>
        <w:t xml:space="preserve"> </w:t>
      </w:r>
      <w:r w:rsidRPr="00102634">
        <w:rPr>
          <w:rFonts w:asciiTheme="minorHAnsi" w:hAnsiTheme="minorHAnsi" w:cstheme="minorHAnsi"/>
          <w:sz w:val="22"/>
          <w:szCs w:val="22"/>
        </w:rPr>
        <w:t xml:space="preserve">reprezentowanym przez: </w:t>
      </w:r>
    </w:p>
    <w:p w14:paraId="7B8B60B3" w14:textId="5AACFE4B" w:rsidR="00626FA4" w:rsidRPr="00102634" w:rsidRDefault="00626FA4" w:rsidP="00626F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 xml:space="preserve"> ................................................................</w:t>
      </w:r>
    </w:p>
    <w:p w14:paraId="68308FF9" w14:textId="77777777" w:rsidR="00626FA4" w:rsidRPr="00102634" w:rsidRDefault="00626FA4" w:rsidP="00626F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 xml:space="preserve">a </w:t>
      </w:r>
    </w:p>
    <w:p w14:paraId="2A103F17" w14:textId="342C04E4" w:rsidR="00626FA4" w:rsidRPr="00102634" w:rsidRDefault="00626FA4" w:rsidP="00626FA4">
      <w:pPr>
        <w:tabs>
          <w:tab w:val="left" w:pos="7726"/>
          <w:tab w:val="left" w:pos="7949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 xml:space="preserve">................... </w:t>
      </w:r>
      <w:r w:rsidR="00D63F11" w:rsidRPr="00102634">
        <w:rPr>
          <w:rFonts w:asciiTheme="minorHAnsi" w:hAnsiTheme="minorHAnsi" w:cstheme="minorHAnsi"/>
          <w:sz w:val="22"/>
          <w:szCs w:val="22"/>
        </w:rPr>
        <w:t>zwaną w dalszej części Umowy "Wykonawcą"</w:t>
      </w:r>
      <w:r w:rsidR="00D63F11">
        <w:rPr>
          <w:rFonts w:asciiTheme="minorHAnsi" w:hAnsiTheme="minorHAnsi" w:cstheme="minorHAnsi"/>
          <w:sz w:val="22"/>
          <w:szCs w:val="22"/>
        </w:rPr>
        <w:t xml:space="preserve">, </w:t>
      </w:r>
      <w:r w:rsidRPr="00102634">
        <w:rPr>
          <w:rFonts w:asciiTheme="minorHAnsi" w:hAnsiTheme="minorHAnsi" w:cstheme="minorHAnsi"/>
          <w:sz w:val="22"/>
          <w:szCs w:val="22"/>
        </w:rPr>
        <w:t>reprezentowan</w:t>
      </w:r>
      <w:r w:rsidR="00D63F11">
        <w:rPr>
          <w:rFonts w:asciiTheme="minorHAnsi" w:hAnsiTheme="minorHAnsi" w:cstheme="minorHAnsi"/>
          <w:sz w:val="22"/>
          <w:szCs w:val="22"/>
        </w:rPr>
        <w:t>ą</w:t>
      </w:r>
      <w:r w:rsidRPr="00102634">
        <w:rPr>
          <w:rFonts w:asciiTheme="minorHAnsi" w:hAnsiTheme="minorHAnsi" w:cstheme="minorHAnsi"/>
          <w:sz w:val="22"/>
          <w:szCs w:val="22"/>
        </w:rPr>
        <w:t xml:space="preserve"> przez:</w:t>
      </w:r>
      <w:r w:rsidRPr="00102634">
        <w:rPr>
          <w:rFonts w:asciiTheme="minorHAnsi" w:hAnsiTheme="minorHAnsi" w:cstheme="minorHAnsi"/>
          <w:sz w:val="22"/>
          <w:szCs w:val="22"/>
        </w:rPr>
        <w:tab/>
      </w:r>
      <w:r w:rsidRPr="00102634">
        <w:rPr>
          <w:rFonts w:asciiTheme="minorHAnsi" w:hAnsiTheme="minorHAnsi" w:cstheme="minorHAnsi"/>
          <w:sz w:val="22"/>
          <w:szCs w:val="22"/>
        </w:rPr>
        <w:tab/>
      </w:r>
    </w:p>
    <w:p w14:paraId="4C5123F4" w14:textId="77777777" w:rsidR="00626FA4" w:rsidRPr="00102634" w:rsidRDefault="00626FA4" w:rsidP="00626FA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02634">
        <w:rPr>
          <w:rFonts w:asciiTheme="minorHAnsi" w:hAnsiTheme="minorHAnsi" w:cstheme="minorHAnsi"/>
          <w:sz w:val="22"/>
          <w:szCs w:val="22"/>
        </w:rPr>
        <w:t>1)</w:t>
      </w:r>
      <w:r w:rsidRPr="00102634">
        <w:rPr>
          <w:rFonts w:asciiTheme="minorHAnsi" w:hAnsiTheme="minorHAnsi" w:cstheme="minorHAnsi"/>
          <w:sz w:val="22"/>
          <w:szCs w:val="22"/>
        </w:rPr>
        <w:tab/>
        <w:t>...........................................</w:t>
      </w:r>
    </w:p>
    <w:p w14:paraId="30554CCD" w14:textId="77777777" w:rsidR="00944052" w:rsidRPr="00944052" w:rsidRDefault="00944052" w:rsidP="00944052">
      <w:pPr>
        <w:ind w:left="6"/>
        <w:jc w:val="both"/>
        <w:rPr>
          <w:rFonts w:asciiTheme="minorHAnsi" w:hAnsiTheme="minorHAnsi" w:cstheme="minorHAnsi"/>
          <w:sz w:val="22"/>
          <w:szCs w:val="22"/>
        </w:rPr>
      </w:pPr>
      <w:r w:rsidRPr="00944052">
        <w:rPr>
          <w:rFonts w:asciiTheme="minorHAnsi" w:hAnsiTheme="minorHAnsi" w:cstheme="minorHAnsi"/>
          <w:sz w:val="22"/>
          <w:szCs w:val="22"/>
        </w:rPr>
        <w:t>wspólnie zwanymi dalej „Stronami"</w:t>
      </w:r>
    </w:p>
    <w:p w14:paraId="53701955" w14:textId="225605B2" w:rsidR="00944052" w:rsidRPr="00944052" w:rsidRDefault="00944052" w:rsidP="00944052">
      <w:pPr>
        <w:jc w:val="center"/>
        <w:rPr>
          <w:rFonts w:asciiTheme="minorHAnsi" w:hAnsiTheme="minorHAnsi" w:cstheme="minorHAnsi"/>
          <w:b/>
          <w:bCs/>
          <w:sz w:val="22"/>
          <w:szCs w:val="22"/>
          <w:lang w:val="cs-CZ"/>
        </w:rPr>
      </w:pPr>
      <w:r w:rsidRPr="00944052">
        <w:rPr>
          <w:rFonts w:asciiTheme="minorHAnsi" w:hAnsiTheme="minorHAnsi" w:cstheme="minorHAnsi"/>
          <w:b/>
          <w:bCs/>
          <w:sz w:val="22"/>
          <w:szCs w:val="22"/>
          <w:lang w:val="cs-CZ"/>
        </w:rPr>
        <w:t xml:space="preserve">§ 1 </w:t>
      </w:r>
    </w:p>
    <w:p w14:paraId="483B272B" w14:textId="4E739577" w:rsidR="003F4878" w:rsidRPr="003F4878" w:rsidRDefault="003F4878" w:rsidP="003F4878">
      <w:pPr>
        <w:pStyle w:val="Akapitzlist"/>
        <w:numPr>
          <w:ilvl w:val="0"/>
          <w:numId w:val="32"/>
        </w:numPr>
        <w:suppressAutoHyphens/>
        <w:spacing w:line="276" w:lineRule="auto"/>
        <w:ind w:left="426"/>
        <w:jc w:val="both"/>
        <w:rPr>
          <w:rFonts w:cstheme="minorHAnsi"/>
          <w:b/>
        </w:rPr>
      </w:pPr>
      <w:r w:rsidRPr="003F4878">
        <w:rPr>
          <w:rFonts w:ascii="Calibri" w:hAnsi="Calibri" w:cs="Calibri"/>
        </w:rPr>
        <w:t xml:space="preserve">Przedmiotem niniejszej umowy jest dostawa </w:t>
      </w:r>
      <w:r w:rsidR="00AD0BCF">
        <w:rPr>
          <w:rFonts w:ascii="Calibri" w:hAnsi="Calibri" w:cs="Calibri"/>
          <w:b/>
          <w:bCs/>
        </w:rPr>
        <w:t>…….</w:t>
      </w:r>
      <w:r w:rsidRPr="003F4878">
        <w:rPr>
          <w:rFonts w:ascii="Calibri" w:hAnsi="Calibri" w:cs="Calibri"/>
          <w:b/>
          <w:bCs/>
        </w:rPr>
        <w:t>,</w:t>
      </w:r>
      <w:r w:rsidRPr="003F4878">
        <w:rPr>
          <w:rFonts w:ascii="Calibri" w:hAnsi="Calibri" w:cs="Calibri"/>
        </w:rPr>
        <w:t xml:space="preserve"> określone</w:t>
      </w:r>
      <w:r w:rsidR="006E7860">
        <w:rPr>
          <w:rFonts w:ascii="Calibri" w:hAnsi="Calibri" w:cs="Calibri"/>
        </w:rPr>
        <w:t>go</w:t>
      </w:r>
      <w:r w:rsidRPr="003F4878">
        <w:rPr>
          <w:rFonts w:ascii="Calibri" w:hAnsi="Calibri" w:cs="Calibri"/>
        </w:rPr>
        <w:t xml:space="preserve"> w ofercie Wykonawcy z dn. …. 202</w:t>
      </w:r>
      <w:r w:rsidR="006E7860">
        <w:rPr>
          <w:rFonts w:ascii="Calibri" w:hAnsi="Calibri" w:cs="Calibri"/>
        </w:rPr>
        <w:t>6</w:t>
      </w:r>
      <w:r w:rsidRPr="003F4878">
        <w:rPr>
          <w:rFonts w:ascii="Calibri" w:hAnsi="Calibri" w:cs="Calibri"/>
        </w:rPr>
        <w:t xml:space="preserve"> r., </w:t>
      </w:r>
      <w:r w:rsidRPr="003F4878">
        <w:rPr>
          <w:rFonts w:cstheme="minorHAnsi"/>
        </w:rPr>
        <w:t>stanowiącej załącznik nr 1 do Umowy</w:t>
      </w:r>
      <w:r>
        <w:rPr>
          <w:rFonts w:cstheme="minorHAnsi"/>
        </w:rPr>
        <w:t>.</w:t>
      </w:r>
    </w:p>
    <w:p w14:paraId="710DB559" w14:textId="635FA1BE" w:rsidR="003F4878" w:rsidRPr="003F4878" w:rsidRDefault="003F4878" w:rsidP="003F4878">
      <w:pPr>
        <w:pStyle w:val="Akapitzlist"/>
        <w:numPr>
          <w:ilvl w:val="0"/>
          <w:numId w:val="32"/>
        </w:numPr>
        <w:suppressAutoHyphens/>
        <w:spacing w:line="276" w:lineRule="auto"/>
        <w:ind w:left="426"/>
        <w:jc w:val="both"/>
        <w:rPr>
          <w:rFonts w:cstheme="minorHAnsi"/>
          <w:b/>
        </w:rPr>
      </w:pPr>
      <w:r w:rsidRPr="002E7A8F">
        <w:rPr>
          <w:rFonts w:cstheme="minorHAnsi"/>
          <w:bCs/>
        </w:rPr>
        <w:t xml:space="preserve">Wykonawca oświadcza, że dostarczony sprzęt będzie towarem nowym (nie był przedmiotem wystaw bądź prezentacji), kompletnym i po dostarczeniu będzie gotowy do podjęcia funkcji do jakiej został zamówiony oraz że charakteryzuje się wszystkimi parametrami wymienionymi w </w:t>
      </w:r>
      <w:r>
        <w:rPr>
          <w:rFonts w:cstheme="minorHAnsi"/>
          <w:bCs/>
        </w:rPr>
        <w:t>opisie przedmiotu zamówienia w “Zapytaniu ofertowym”.</w:t>
      </w:r>
      <w:r w:rsidRPr="003F4878">
        <w:rPr>
          <w:rFonts w:cstheme="minorHAnsi"/>
        </w:rPr>
        <w:t xml:space="preserve"> </w:t>
      </w:r>
    </w:p>
    <w:p w14:paraId="35F2FCB6" w14:textId="77777777" w:rsidR="003F4878" w:rsidRPr="0000639F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0639F">
        <w:rPr>
          <w:rFonts w:ascii="Calibri" w:hAnsi="Calibri" w:cs="Calibri"/>
          <w:b/>
          <w:bCs/>
          <w:sz w:val="22"/>
          <w:szCs w:val="22"/>
        </w:rPr>
        <w:t>§ 2</w:t>
      </w:r>
    </w:p>
    <w:p w14:paraId="45D5A2D1" w14:textId="785826D4" w:rsidR="003F4878" w:rsidRPr="0000639F" w:rsidRDefault="003F4878" w:rsidP="003F4878">
      <w:pPr>
        <w:numPr>
          <w:ilvl w:val="0"/>
          <w:numId w:val="12"/>
        </w:numPr>
        <w:tabs>
          <w:tab w:val="left" w:pos="426"/>
          <w:tab w:val="left" w:leader="dot" w:pos="9781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39F">
        <w:rPr>
          <w:rFonts w:ascii="Calibri" w:hAnsi="Calibri" w:cs="Calibri"/>
          <w:sz w:val="22"/>
          <w:szCs w:val="22"/>
        </w:rPr>
        <w:t xml:space="preserve">Wykonawca zobowiązuje się wykonać przedmiot niniejszej umowy w ciągu </w:t>
      </w:r>
      <w:r>
        <w:rPr>
          <w:rFonts w:ascii="Calibri" w:hAnsi="Calibri" w:cs="Calibri"/>
          <w:sz w:val="22"/>
          <w:szCs w:val="22"/>
        </w:rPr>
        <w:t>…..</w:t>
      </w:r>
      <w:r w:rsidRPr="0000639F">
        <w:rPr>
          <w:rFonts w:ascii="Calibri" w:hAnsi="Calibri" w:cs="Calibri"/>
          <w:sz w:val="22"/>
          <w:szCs w:val="22"/>
        </w:rPr>
        <w:t xml:space="preserve"> tygodni od daty zawarcia umowy.</w:t>
      </w:r>
    </w:p>
    <w:p w14:paraId="2FD3F774" w14:textId="53380C3C" w:rsidR="003F4878" w:rsidRDefault="003F4878" w:rsidP="003F4878">
      <w:pPr>
        <w:numPr>
          <w:ilvl w:val="0"/>
          <w:numId w:val="12"/>
        </w:numPr>
        <w:tabs>
          <w:tab w:val="left" w:pos="426"/>
          <w:tab w:val="left" w:leader="dot" w:pos="9781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00639F">
        <w:rPr>
          <w:rFonts w:ascii="Calibri" w:hAnsi="Calibri" w:cs="Calibri"/>
          <w:sz w:val="22"/>
          <w:szCs w:val="22"/>
        </w:rPr>
        <w:t xml:space="preserve">Wykonawca zobowiązuje się do dostarczenia </w:t>
      </w:r>
      <w:r w:rsidR="00591AB9">
        <w:rPr>
          <w:rFonts w:ascii="Calibri" w:hAnsi="Calibri" w:cs="Calibri"/>
          <w:sz w:val="22"/>
          <w:szCs w:val="22"/>
        </w:rPr>
        <w:t xml:space="preserve">- </w:t>
      </w:r>
      <w:r>
        <w:rPr>
          <w:rFonts w:ascii="Calibri" w:hAnsi="Calibri" w:cs="Calibri"/>
          <w:sz w:val="22"/>
          <w:szCs w:val="22"/>
        </w:rPr>
        <w:t>swoim staraniem</w:t>
      </w:r>
      <w:r w:rsidRPr="0000639F">
        <w:rPr>
          <w:rFonts w:ascii="Calibri" w:hAnsi="Calibri" w:cs="Calibri"/>
          <w:sz w:val="22"/>
          <w:szCs w:val="22"/>
        </w:rPr>
        <w:t xml:space="preserve"> i na własny koszt </w:t>
      </w:r>
      <w:r w:rsidR="00591AB9">
        <w:rPr>
          <w:rFonts w:ascii="Calibri" w:hAnsi="Calibri" w:cs="Calibri"/>
          <w:sz w:val="22"/>
          <w:szCs w:val="22"/>
        </w:rPr>
        <w:t xml:space="preserve">i ryzyko - </w:t>
      </w:r>
      <w:r w:rsidRPr="0000639F">
        <w:rPr>
          <w:rFonts w:ascii="Calibri" w:hAnsi="Calibri" w:cs="Calibri"/>
          <w:sz w:val="22"/>
          <w:szCs w:val="22"/>
        </w:rPr>
        <w:t>przedmiotu umowy.</w:t>
      </w:r>
    </w:p>
    <w:p w14:paraId="71C8FA93" w14:textId="77777777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974810">
        <w:rPr>
          <w:rFonts w:ascii="Calibri" w:hAnsi="Calibri"/>
        </w:rPr>
        <w:t xml:space="preserve">Pod pojęciem dostawy strony rozumieją dostawę franco siedziba </w:t>
      </w:r>
      <w:r>
        <w:rPr>
          <w:rFonts w:ascii="Calibri" w:hAnsi="Calibri"/>
        </w:rPr>
        <w:t>Zamawiającego</w:t>
      </w:r>
      <w:r w:rsidRPr="00974810">
        <w:rPr>
          <w:rFonts w:ascii="Calibri" w:hAnsi="Calibri"/>
        </w:rPr>
        <w:t xml:space="preserve">, potwierdzoną przez </w:t>
      </w:r>
      <w:r>
        <w:rPr>
          <w:rFonts w:ascii="Calibri" w:hAnsi="Calibri"/>
        </w:rPr>
        <w:t>Zamawiającego</w:t>
      </w:r>
      <w:r w:rsidRPr="00974810">
        <w:rPr>
          <w:rFonts w:ascii="Calibri" w:hAnsi="Calibri"/>
          <w:b/>
        </w:rPr>
        <w:t>.</w:t>
      </w:r>
    </w:p>
    <w:p w14:paraId="1DEB18FE" w14:textId="4A12344E" w:rsidR="00591AB9" w:rsidRPr="00591AB9" w:rsidRDefault="00591AB9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2E7A8F">
        <w:rPr>
          <w:rFonts w:cstheme="minorHAnsi"/>
          <w:bCs/>
        </w:rPr>
        <w:t>Wykonawca ponosi ryzyko utraty lub uszkodzenia przedmiotu umowy do miejsca dostawy</w:t>
      </w:r>
      <w:r w:rsidR="00AD0BCF">
        <w:rPr>
          <w:rFonts w:cstheme="minorHAnsi"/>
          <w:bCs/>
        </w:rPr>
        <w:t>,</w:t>
      </w:r>
      <w:r>
        <w:rPr>
          <w:rFonts w:cstheme="minorHAnsi"/>
          <w:bCs/>
        </w:rPr>
        <w:t xml:space="preserve"> tj. </w:t>
      </w:r>
      <w:r w:rsidR="00AF6A85">
        <w:rPr>
          <w:rFonts w:cstheme="minorHAnsi"/>
          <w:bCs/>
        </w:rPr>
        <w:t>Centralnej Sterylizatorni</w:t>
      </w:r>
      <w:r>
        <w:rPr>
          <w:rFonts w:cstheme="minorHAnsi"/>
          <w:bCs/>
        </w:rPr>
        <w:t xml:space="preserve"> (p</w:t>
      </w:r>
      <w:r w:rsidR="00AF6A85">
        <w:rPr>
          <w:rFonts w:cstheme="minorHAnsi"/>
          <w:bCs/>
        </w:rPr>
        <w:t>arter</w:t>
      </w:r>
      <w:r>
        <w:rPr>
          <w:rFonts w:cstheme="minorHAnsi"/>
          <w:bCs/>
        </w:rPr>
        <w:t xml:space="preserve"> budynku).</w:t>
      </w:r>
    </w:p>
    <w:p w14:paraId="646EA1D9" w14:textId="178D2C59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t>Zamawiający</w:t>
      </w:r>
      <w:r w:rsidRPr="00974810">
        <w:rPr>
          <w:rFonts w:ascii="Calibri" w:hAnsi="Calibri"/>
        </w:rPr>
        <w:t xml:space="preserve"> nie ponosi odpowiedzialności za szkody wyrządzone przez </w:t>
      </w:r>
      <w:r>
        <w:rPr>
          <w:rFonts w:ascii="Calibri" w:hAnsi="Calibri"/>
        </w:rPr>
        <w:t>Wykonawcę</w:t>
      </w:r>
      <w:r w:rsidRPr="00974810">
        <w:rPr>
          <w:rFonts w:ascii="Calibri" w:hAnsi="Calibri"/>
        </w:rPr>
        <w:t xml:space="preserve"> podczas realizacji przedmiotu umowy.</w:t>
      </w:r>
    </w:p>
    <w:p w14:paraId="0343EFFB" w14:textId="0383FE79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974810">
        <w:rPr>
          <w:rFonts w:ascii="Calibri" w:hAnsi="Calibri"/>
        </w:rPr>
        <w:t xml:space="preserve">Za nadzór nad realizacją niniejszej umowy ze strony </w:t>
      </w:r>
      <w:r>
        <w:rPr>
          <w:rFonts w:ascii="Calibri" w:hAnsi="Calibri"/>
        </w:rPr>
        <w:t>Zamawiającego</w:t>
      </w:r>
      <w:r w:rsidRPr="00974810">
        <w:rPr>
          <w:rFonts w:ascii="Calibri" w:hAnsi="Calibri"/>
        </w:rPr>
        <w:t xml:space="preserve"> pod kątem zgodności dostawy z</w:t>
      </w:r>
      <w:r>
        <w:rPr>
          <w:rFonts w:ascii="Calibri" w:hAnsi="Calibri"/>
        </w:rPr>
        <w:t> </w:t>
      </w:r>
      <w:r w:rsidRPr="00974810">
        <w:rPr>
          <w:rFonts w:ascii="Calibri" w:hAnsi="Calibri"/>
        </w:rPr>
        <w:t xml:space="preserve">umową, w tym pod kątem ilościowo-jakościowym odpowiada </w:t>
      </w:r>
      <w:r w:rsidR="006E7860">
        <w:rPr>
          <w:rFonts w:ascii="Calibri" w:hAnsi="Calibri"/>
          <w:b/>
          <w:bCs/>
        </w:rPr>
        <w:t>Sylwester Brzozowski</w:t>
      </w:r>
      <w:r w:rsidRPr="00974810">
        <w:rPr>
          <w:rFonts w:ascii="Calibri" w:hAnsi="Calibri"/>
        </w:rPr>
        <w:t xml:space="preserve"> lub osoba przez niego wskazana na etapie realizacji przedmiotu umowy, tel.</w:t>
      </w:r>
      <w:r w:rsidR="006E7860">
        <w:rPr>
          <w:rFonts w:ascii="Calibri" w:hAnsi="Calibri"/>
        </w:rPr>
        <w:t xml:space="preserve"> </w:t>
      </w:r>
      <w:r w:rsidR="006E7860">
        <w:rPr>
          <w:rFonts w:cstheme="minorHAnsi"/>
        </w:rPr>
        <w:t>883 404 532</w:t>
      </w:r>
      <w:r>
        <w:rPr>
          <w:rFonts w:ascii="Calibri" w:hAnsi="Calibri"/>
        </w:rPr>
        <w:t>.</w:t>
      </w:r>
    </w:p>
    <w:p w14:paraId="605A241B" w14:textId="6E3F7500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673FB7">
        <w:rPr>
          <w:rFonts w:cstheme="minorHAnsi"/>
          <w:bCs/>
        </w:rPr>
        <w:t>Rabaty rzeczowe przekazywane przez Wykonawcę na rzecz Zamawiającego mogą obejmować tylko produkty wykorzystywane w stomatologii przy udzielaniu świadczeń zdrowotnych. Rabaty rzeczowe mogą być przekazywane przez Wykonawcę po wcześniejszym pisemnym poinformowaniu o przyznaniu rabatu</w:t>
      </w:r>
      <w:r>
        <w:rPr>
          <w:rFonts w:ascii="Calibri" w:hAnsi="Calibri"/>
        </w:rPr>
        <w:t>.</w:t>
      </w:r>
    </w:p>
    <w:p w14:paraId="7D281B4A" w14:textId="77777777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974810">
        <w:rPr>
          <w:rFonts w:ascii="Calibri" w:hAnsi="Calibri"/>
        </w:rPr>
        <w:t xml:space="preserve">W sytuacji dostarczenia przedmiotu umowy wadliwego lub niezgodnego z umową, </w:t>
      </w:r>
      <w:r>
        <w:rPr>
          <w:rFonts w:ascii="Calibri" w:hAnsi="Calibri"/>
        </w:rPr>
        <w:t xml:space="preserve">Zamawiający </w:t>
      </w:r>
      <w:r w:rsidRPr="00974810">
        <w:rPr>
          <w:rFonts w:ascii="Calibri" w:hAnsi="Calibri"/>
        </w:rPr>
        <w:t xml:space="preserve">może wyznaczyć </w:t>
      </w:r>
      <w:r>
        <w:rPr>
          <w:rFonts w:ascii="Calibri" w:hAnsi="Calibri"/>
        </w:rPr>
        <w:t>Wykonawcy</w:t>
      </w:r>
      <w:r w:rsidRPr="00974810">
        <w:rPr>
          <w:rFonts w:ascii="Calibri" w:hAnsi="Calibri"/>
        </w:rPr>
        <w:t xml:space="preserve"> dodatkowy termin na dostarczenie </w:t>
      </w:r>
      <w:r>
        <w:rPr>
          <w:rFonts w:ascii="Calibri" w:hAnsi="Calibri"/>
        </w:rPr>
        <w:t xml:space="preserve">produktów </w:t>
      </w:r>
      <w:r w:rsidRPr="00974810">
        <w:rPr>
          <w:rFonts w:ascii="Calibri" w:hAnsi="Calibri"/>
        </w:rPr>
        <w:t>zgodn</w:t>
      </w:r>
      <w:r>
        <w:rPr>
          <w:rFonts w:ascii="Calibri" w:hAnsi="Calibri"/>
        </w:rPr>
        <w:t>ych</w:t>
      </w:r>
      <w:r w:rsidRPr="00974810">
        <w:rPr>
          <w:rFonts w:ascii="Calibri" w:hAnsi="Calibri"/>
        </w:rPr>
        <w:t xml:space="preserve"> z umową. Wyznaczenie dodatkowego terminu nie wstrzymuje naliczenia kar umownych przewidzianych niniejszą umową. </w:t>
      </w:r>
    </w:p>
    <w:p w14:paraId="06ABE3EB" w14:textId="77777777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974810">
        <w:rPr>
          <w:rFonts w:ascii="Calibri" w:hAnsi="Calibri"/>
        </w:rPr>
        <w:t xml:space="preserve">W przypadku powtórzenia się </w:t>
      </w:r>
      <w:r>
        <w:rPr>
          <w:rFonts w:ascii="Calibri" w:hAnsi="Calibri"/>
        </w:rPr>
        <w:t xml:space="preserve">dostawy </w:t>
      </w:r>
      <w:r w:rsidRPr="00974810">
        <w:rPr>
          <w:rFonts w:ascii="Calibri" w:hAnsi="Calibri"/>
        </w:rPr>
        <w:t xml:space="preserve">wadliwej lub niezgodnej z umową, </w:t>
      </w:r>
      <w:r>
        <w:rPr>
          <w:rFonts w:ascii="Calibri" w:hAnsi="Calibri"/>
        </w:rPr>
        <w:t xml:space="preserve">Zamawiający </w:t>
      </w:r>
      <w:r w:rsidRPr="00974810">
        <w:rPr>
          <w:rFonts w:ascii="Calibri" w:hAnsi="Calibri"/>
        </w:rPr>
        <w:t>może – bez dodatkowego wezwania – rozwiązać umowę ze skutkiem natychmiastowym.</w:t>
      </w:r>
    </w:p>
    <w:p w14:paraId="0B534F91" w14:textId="77777777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>
        <w:rPr>
          <w:rFonts w:ascii="Calibri" w:hAnsi="Calibri"/>
        </w:rPr>
        <w:lastRenderedPageBreak/>
        <w:t xml:space="preserve">Zamawiający </w:t>
      </w:r>
      <w:r w:rsidRPr="00974810">
        <w:rPr>
          <w:rFonts w:ascii="Calibri" w:hAnsi="Calibri"/>
        </w:rPr>
        <w:t xml:space="preserve">zastrzega sobie prawo do wykonania we własnym zakresie dodatkowych prób, pomiarów i innych czynności mających na celu zbadanie (sprawdzenie) zgodności przedmiotu dostawy z umową. </w:t>
      </w:r>
    </w:p>
    <w:p w14:paraId="16203310" w14:textId="77777777" w:rsidR="003F4878" w:rsidRPr="00974810" w:rsidRDefault="003F4878" w:rsidP="003F4878">
      <w:pPr>
        <w:pStyle w:val="Akapitzlist"/>
        <w:numPr>
          <w:ilvl w:val="0"/>
          <w:numId w:val="12"/>
        </w:numPr>
        <w:spacing w:after="0" w:line="276" w:lineRule="auto"/>
        <w:ind w:left="426"/>
        <w:jc w:val="both"/>
        <w:rPr>
          <w:rFonts w:ascii="Calibri" w:hAnsi="Calibri"/>
        </w:rPr>
      </w:pPr>
      <w:r w:rsidRPr="00974810">
        <w:rPr>
          <w:rFonts w:ascii="Calibri" w:hAnsi="Calibri"/>
        </w:rPr>
        <w:t xml:space="preserve">W przypadku stwierdzenia niezgodności dostarczonego przedmiotu umowy z umową, </w:t>
      </w:r>
      <w:r>
        <w:rPr>
          <w:rFonts w:ascii="Calibri" w:hAnsi="Calibri"/>
        </w:rPr>
        <w:t xml:space="preserve">Zamawiający </w:t>
      </w:r>
      <w:r w:rsidRPr="00974810">
        <w:rPr>
          <w:rFonts w:ascii="Calibri" w:hAnsi="Calibri"/>
        </w:rPr>
        <w:t xml:space="preserve">może obciążyć </w:t>
      </w:r>
      <w:r>
        <w:rPr>
          <w:rFonts w:ascii="Calibri" w:hAnsi="Calibri"/>
        </w:rPr>
        <w:t>Wykonawcę</w:t>
      </w:r>
      <w:r w:rsidRPr="00974810">
        <w:rPr>
          <w:rFonts w:ascii="Calibri" w:hAnsi="Calibri"/>
        </w:rPr>
        <w:t xml:space="preserve"> kosztami poniesionymi z tytułu wykonania czynności określonych w ust. </w:t>
      </w:r>
      <w:r>
        <w:rPr>
          <w:rFonts w:ascii="Calibri" w:hAnsi="Calibri"/>
        </w:rPr>
        <w:t>10</w:t>
      </w:r>
      <w:r w:rsidRPr="00974810">
        <w:rPr>
          <w:rFonts w:ascii="Calibri" w:hAnsi="Calibri"/>
        </w:rPr>
        <w:t xml:space="preserve">. </w:t>
      </w:r>
    </w:p>
    <w:p w14:paraId="6C53A7EE" w14:textId="77777777" w:rsidR="003F4878" w:rsidRPr="0000639F" w:rsidRDefault="003F4878" w:rsidP="003F4878">
      <w:pPr>
        <w:numPr>
          <w:ilvl w:val="0"/>
          <w:numId w:val="12"/>
        </w:numPr>
        <w:tabs>
          <w:tab w:val="left" w:pos="426"/>
          <w:tab w:val="left" w:leader="dot" w:pos="9781"/>
        </w:tabs>
        <w:spacing w:line="276" w:lineRule="auto"/>
        <w:ind w:left="426"/>
        <w:jc w:val="both"/>
        <w:rPr>
          <w:rFonts w:ascii="Calibri" w:hAnsi="Calibri" w:cs="Calibri"/>
          <w:sz w:val="22"/>
          <w:szCs w:val="22"/>
        </w:rPr>
      </w:pPr>
      <w:r w:rsidRPr="00974810">
        <w:rPr>
          <w:rFonts w:ascii="Calibri" w:hAnsi="Calibri"/>
          <w:sz w:val="22"/>
          <w:szCs w:val="22"/>
        </w:rPr>
        <w:t xml:space="preserve">W sytuacji określonej w ust. </w:t>
      </w:r>
      <w:r>
        <w:rPr>
          <w:rFonts w:ascii="Calibri" w:hAnsi="Calibri"/>
          <w:sz w:val="22"/>
          <w:szCs w:val="22"/>
        </w:rPr>
        <w:t>10</w:t>
      </w:r>
      <w:r w:rsidRPr="00974810">
        <w:rPr>
          <w:rFonts w:ascii="Calibri" w:hAnsi="Calibri"/>
          <w:sz w:val="22"/>
          <w:szCs w:val="22"/>
        </w:rPr>
        <w:t xml:space="preserve"> i </w:t>
      </w:r>
      <w:r>
        <w:rPr>
          <w:rFonts w:ascii="Calibri" w:hAnsi="Calibri"/>
          <w:sz w:val="22"/>
          <w:szCs w:val="22"/>
        </w:rPr>
        <w:t>11</w:t>
      </w:r>
      <w:r w:rsidRPr="00974810">
        <w:rPr>
          <w:rFonts w:ascii="Calibri" w:hAnsi="Calibri"/>
          <w:sz w:val="22"/>
          <w:szCs w:val="22"/>
        </w:rPr>
        <w:t xml:space="preserve">, po wyczerpaniu czynności określonych w ust. </w:t>
      </w:r>
      <w:r>
        <w:rPr>
          <w:rFonts w:ascii="Calibri" w:hAnsi="Calibri"/>
          <w:sz w:val="22"/>
          <w:szCs w:val="22"/>
        </w:rPr>
        <w:t>8</w:t>
      </w:r>
      <w:r w:rsidRPr="00974810">
        <w:rPr>
          <w:rFonts w:ascii="Calibri" w:hAnsi="Calibri"/>
          <w:sz w:val="22"/>
          <w:szCs w:val="22"/>
        </w:rPr>
        <w:t xml:space="preserve">, </w:t>
      </w:r>
      <w:r w:rsidRPr="0000639F">
        <w:rPr>
          <w:rFonts w:ascii="Calibri" w:hAnsi="Calibri"/>
          <w:sz w:val="22"/>
          <w:szCs w:val="22"/>
        </w:rPr>
        <w:t xml:space="preserve">Zamawiający </w:t>
      </w:r>
      <w:r w:rsidRPr="00974810">
        <w:rPr>
          <w:rFonts w:ascii="Calibri" w:hAnsi="Calibri"/>
          <w:sz w:val="22"/>
          <w:szCs w:val="22"/>
        </w:rPr>
        <w:t xml:space="preserve">może odmówić odbioru przedmiotu umowy oraz rozwiązać umowę w trybie natychmiastowym z winy </w:t>
      </w:r>
      <w:r>
        <w:rPr>
          <w:rFonts w:ascii="Calibri" w:hAnsi="Calibri"/>
          <w:sz w:val="22"/>
          <w:szCs w:val="22"/>
        </w:rPr>
        <w:t>Wykonawcy</w:t>
      </w:r>
      <w:r w:rsidRPr="00974810">
        <w:rPr>
          <w:rFonts w:ascii="Calibri" w:hAnsi="Calibri"/>
          <w:sz w:val="22"/>
          <w:szCs w:val="22"/>
        </w:rPr>
        <w:t>.</w:t>
      </w:r>
    </w:p>
    <w:p w14:paraId="605E3B5D" w14:textId="77777777" w:rsidR="003F4878" w:rsidRPr="0000639F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A1839D3" w14:textId="77777777" w:rsidR="003F4878" w:rsidRPr="0000639F" w:rsidRDefault="003F4878" w:rsidP="003F4878">
      <w:pPr>
        <w:jc w:val="center"/>
        <w:rPr>
          <w:rFonts w:ascii="Calibri" w:hAnsi="Calibri" w:cs="Calibri"/>
          <w:sz w:val="22"/>
          <w:szCs w:val="22"/>
        </w:rPr>
      </w:pPr>
      <w:r w:rsidRPr="0000639F">
        <w:rPr>
          <w:rFonts w:ascii="Calibri" w:hAnsi="Calibri" w:cs="Calibri"/>
          <w:b/>
          <w:bCs/>
          <w:sz w:val="22"/>
          <w:szCs w:val="22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</w:rPr>
        <w:t>3</w:t>
      </w:r>
    </w:p>
    <w:p w14:paraId="2E6F21BB" w14:textId="76A04601" w:rsidR="003F4878" w:rsidRPr="0000639F" w:rsidRDefault="003F4878" w:rsidP="003F4878">
      <w:pPr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0639F">
        <w:rPr>
          <w:rFonts w:ascii="Calibri" w:hAnsi="Calibri" w:cs="Calibri"/>
          <w:sz w:val="22"/>
          <w:szCs w:val="22"/>
        </w:rPr>
        <w:t xml:space="preserve">Wartość brutto umowy wynosi </w:t>
      </w:r>
      <w:r w:rsidR="00591AB9">
        <w:rPr>
          <w:rFonts w:ascii="Calibri" w:hAnsi="Calibri" w:cs="Calibri"/>
          <w:b/>
          <w:bCs/>
          <w:sz w:val="22"/>
          <w:szCs w:val="22"/>
        </w:rPr>
        <w:t>…</w:t>
      </w:r>
      <w:r w:rsidRPr="0000639F">
        <w:rPr>
          <w:rFonts w:ascii="Calibri" w:hAnsi="Calibri" w:cs="Calibri"/>
          <w:b/>
          <w:bCs/>
          <w:sz w:val="22"/>
          <w:szCs w:val="22"/>
        </w:rPr>
        <w:t xml:space="preserve"> zł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(słownie: </w:t>
      </w:r>
      <w:r w:rsidR="00591AB9"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b/>
          <w:bCs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w tym </w:t>
      </w:r>
      <w:r w:rsidR="00591AB9"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</w:rPr>
        <w:t xml:space="preserve"> zł netto, do którego został doliczony </w:t>
      </w:r>
      <w:r w:rsidR="00591AB9">
        <w:rPr>
          <w:rFonts w:ascii="Calibri" w:hAnsi="Calibri" w:cs="Calibri"/>
          <w:sz w:val="22"/>
          <w:szCs w:val="22"/>
        </w:rPr>
        <w:t>…</w:t>
      </w:r>
      <w:r>
        <w:rPr>
          <w:rFonts w:ascii="Calibri" w:hAnsi="Calibri" w:cs="Calibri"/>
          <w:sz w:val="22"/>
          <w:szCs w:val="22"/>
        </w:rPr>
        <w:t>% podatek VAT</w:t>
      </w:r>
      <w:r w:rsidRPr="0000639F">
        <w:rPr>
          <w:rFonts w:ascii="Calibri" w:hAnsi="Calibri" w:cs="Calibri"/>
          <w:sz w:val="22"/>
          <w:szCs w:val="22"/>
        </w:rPr>
        <w:t>.</w:t>
      </w:r>
    </w:p>
    <w:p w14:paraId="786DC0BF" w14:textId="77777777" w:rsidR="003F4878" w:rsidRPr="0000639F" w:rsidRDefault="003F4878" w:rsidP="003F4878">
      <w:pPr>
        <w:pStyle w:val="Akapitzlist"/>
        <w:numPr>
          <w:ilvl w:val="0"/>
          <w:numId w:val="9"/>
        </w:numPr>
        <w:suppressAutoHyphens/>
        <w:spacing w:after="0" w:line="276" w:lineRule="auto"/>
        <w:jc w:val="both"/>
        <w:rPr>
          <w:rFonts w:ascii="Calibri" w:hAnsi="Calibri" w:cs="Calibri"/>
          <w:color w:val="FF0000"/>
        </w:rPr>
      </w:pPr>
      <w:r w:rsidRPr="0000639F">
        <w:rPr>
          <w:rFonts w:ascii="Calibri" w:hAnsi="Calibri" w:cs="Calibri"/>
        </w:rPr>
        <w:t xml:space="preserve">Wykonawca związany jest ceną jednostkową </w:t>
      </w:r>
      <w:r>
        <w:rPr>
          <w:rFonts w:ascii="Calibri" w:hAnsi="Calibri" w:cs="Calibri"/>
        </w:rPr>
        <w:t>bru</w:t>
      </w:r>
      <w:r w:rsidRPr="0000639F">
        <w:rPr>
          <w:rFonts w:ascii="Calibri" w:hAnsi="Calibri" w:cs="Calibri"/>
        </w:rPr>
        <w:t>tto przedłożonej oferty przez cały okres obowiązywania umowy.</w:t>
      </w:r>
    </w:p>
    <w:p w14:paraId="258859F9" w14:textId="77777777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>Podstawą wystawienia faktury będzie podpisany przez obie Strony umowy, prawidłowo wystawiony, protokół odbioru.</w:t>
      </w:r>
    </w:p>
    <w:p w14:paraId="7AF05F39" w14:textId="7B2B9166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>Zapłata za dostarczony przedmiot umowy zostanie dokonana na konto Wykonawcy podane na fakturze i widniejące w elektronicznym wykazie czynnych podatników VAT (tzw. białej liście podatników VAT)</w:t>
      </w:r>
      <w:r>
        <w:rPr>
          <w:rFonts w:ascii="Calibri" w:hAnsi="Calibri" w:cs="Calibri"/>
        </w:rPr>
        <w:t>,</w:t>
      </w:r>
      <w:r w:rsidRPr="0000639F">
        <w:rPr>
          <w:rFonts w:ascii="Calibri" w:hAnsi="Calibri" w:cs="Calibri"/>
        </w:rPr>
        <w:t xml:space="preserve"> </w:t>
      </w:r>
      <w:r w:rsidRPr="0000639F">
        <w:rPr>
          <w:rFonts w:ascii="Calibri" w:hAnsi="Calibri" w:cs="Calibri"/>
        </w:rPr>
        <w:br/>
        <w:t>w formie przelewu</w:t>
      </w:r>
      <w:r>
        <w:rPr>
          <w:rFonts w:ascii="Calibri" w:hAnsi="Calibri" w:cs="Calibri"/>
        </w:rPr>
        <w:t>,</w:t>
      </w:r>
      <w:r w:rsidRPr="0000639F">
        <w:rPr>
          <w:rFonts w:ascii="Calibri" w:hAnsi="Calibri" w:cs="Calibri"/>
        </w:rPr>
        <w:t xml:space="preserve"> w terminie </w:t>
      </w:r>
      <w:r w:rsidRPr="0000639F">
        <w:rPr>
          <w:rFonts w:ascii="Calibri" w:hAnsi="Calibri" w:cs="Calibri"/>
          <w:b/>
          <w:bCs/>
        </w:rPr>
        <w:t>do</w:t>
      </w:r>
      <w:r w:rsidRPr="0000639F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</w:rPr>
        <w:t>1</w:t>
      </w:r>
      <w:r w:rsidR="00AF6A85">
        <w:rPr>
          <w:rFonts w:ascii="Calibri" w:hAnsi="Calibri" w:cs="Calibri"/>
          <w:b/>
          <w:bCs/>
        </w:rPr>
        <w:t>4</w:t>
      </w:r>
      <w:r w:rsidRPr="0000639F">
        <w:rPr>
          <w:rFonts w:ascii="Calibri" w:hAnsi="Calibri" w:cs="Calibri"/>
          <w:b/>
          <w:bCs/>
        </w:rPr>
        <w:t xml:space="preserve"> dni</w:t>
      </w:r>
      <w:r>
        <w:rPr>
          <w:rFonts w:ascii="Calibri" w:hAnsi="Calibri" w:cs="Calibri"/>
          <w:b/>
          <w:bCs/>
        </w:rPr>
        <w:t>,</w:t>
      </w:r>
      <w:r w:rsidRPr="0000639F">
        <w:rPr>
          <w:rFonts w:ascii="Calibri" w:hAnsi="Calibri" w:cs="Calibri"/>
        </w:rPr>
        <w:t xml:space="preserve"> licząc od doręczenia Zamawiającemu prawidłowo wystawionej faktury.</w:t>
      </w:r>
    </w:p>
    <w:p w14:paraId="72820FA1" w14:textId="77777777" w:rsidR="003F4878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 xml:space="preserve"> Za datę dokonania zapłaty przyjmuje się dzień obciążenia rachunku bankowego Zamawiającego.</w:t>
      </w:r>
    </w:p>
    <w:p w14:paraId="029E927F" w14:textId="77777777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860E8B">
        <w:rPr>
          <w:rFonts w:ascii="Calibri" w:hAnsi="Calibri"/>
          <w:color w:val="000000"/>
        </w:rPr>
        <w:t xml:space="preserve">Z tytułu nieterminowej płatności </w:t>
      </w:r>
      <w:r>
        <w:rPr>
          <w:rFonts w:ascii="Calibri" w:hAnsi="Calibri"/>
          <w:color w:val="000000"/>
        </w:rPr>
        <w:t>Wykonawca</w:t>
      </w:r>
      <w:r w:rsidRPr="00860E8B">
        <w:rPr>
          <w:rFonts w:ascii="Calibri" w:hAnsi="Calibri"/>
          <w:color w:val="000000"/>
        </w:rPr>
        <w:t xml:space="preserve"> może naliczać odsetki wynikające z Ustawy o przeciwdziałaniu nadmiernym opóźnieniom w transakcjach handlowych</w:t>
      </w:r>
      <w:r>
        <w:rPr>
          <w:rFonts w:ascii="Calibri" w:hAnsi="Calibri"/>
          <w:color w:val="000000"/>
        </w:rPr>
        <w:t>.</w:t>
      </w:r>
    </w:p>
    <w:p w14:paraId="1866C11F" w14:textId="5FAF8EDF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eastAsia="Times New Roman" w:hAnsi="Calibri" w:cs="Calibri"/>
          <w:color w:val="000000"/>
          <w:lang w:val="cs-CZ"/>
        </w:rPr>
        <w:t>Wykonawcy nie przysługuje prawo cesji wierzytelności bez zachowania procedury określonej w art. 54 ust. 5 ustawy z dnia 15 kwietnia 2011r. o działalności leczniczej, pod rygorem rozwiązania umowy przez Zamawi</w:t>
      </w:r>
      <w:r w:rsidR="008D7689">
        <w:rPr>
          <w:rFonts w:ascii="Calibri" w:eastAsia="Times New Roman" w:hAnsi="Calibri" w:cs="Calibri"/>
          <w:color w:val="000000"/>
          <w:lang w:val="cs-CZ"/>
        </w:rPr>
        <w:t>a</w:t>
      </w:r>
      <w:r w:rsidRPr="0000639F">
        <w:rPr>
          <w:rFonts w:ascii="Calibri" w:eastAsia="Times New Roman" w:hAnsi="Calibri" w:cs="Calibri"/>
          <w:color w:val="000000"/>
          <w:lang w:val="cs-CZ"/>
        </w:rPr>
        <w:t xml:space="preserve">jącego w trybie natychmiastowym. </w:t>
      </w:r>
    </w:p>
    <w:p w14:paraId="390B7178" w14:textId="77777777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>Strony dopuszczają możliwość wystawiania i dostarczania w formie elektronicznej, w formacie PDF: faktur, faktur korygujących oraz duplikatów faktur, zgodnie z art. 106n ustawy z dnia 11 marca 2004 r. o podatku od towarów i usług (t</w:t>
      </w:r>
      <w:r>
        <w:rPr>
          <w:rFonts w:ascii="Calibri" w:hAnsi="Calibri" w:cs="Calibri"/>
        </w:rPr>
        <w:t>.</w:t>
      </w:r>
      <w:r w:rsidRPr="0000639F">
        <w:rPr>
          <w:rFonts w:ascii="Calibri" w:hAnsi="Calibri" w:cs="Calibri"/>
        </w:rPr>
        <w:t xml:space="preserve">j. Dz.U. </w:t>
      </w:r>
      <w:r>
        <w:rPr>
          <w:rFonts w:ascii="Calibri" w:hAnsi="Calibri" w:cs="Calibri"/>
        </w:rPr>
        <w:t xml:space="preserve">nr 775 </w:t>
      </w:r>
      <w:r w:rsidRPr="0000639F">
        <w:rPr>
          <w:rFonts w:ascii="Calibri" w:hAnsi="Calibri" w:cs="Calibri"/>
        </w:rPr>
        <w:t>z 20</w:t>
      </w:r>
      <w:r>
        <w:rPr>
          <w:rFonts w:ascii="Calibri" w:hAnsi="Calibri" w:cs="Calibri"/>
        </w:rPr>
        <w:t>25</w:t>
      </w:r>
      <w:r w:rsidRPr="0000639F">
        <w:rPr>
          <w:rFonts w:ascii="Calibri" w:hAnsi="Calibri" w:cs="Calibri"/>
        </w:rPr>
        <w:t xml:space="preserve"> r. z późn. zm.).</w:t>
      </w:r>
    </w:p>
    <w:p w14:paraId="070CE3B6" w14:textId="427097F4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 xml:space="preserve">Faktura </w:t>
      </w:r>
      <w:r>
        <w:rPr>
          <w:rFonts w:ascii="Calibri" w:hAnsi="Calibri" w:cs="Calibri"/>
        </w:rPr>
        <w:t xml:space="preserve">w formie </w:t>
      </w:r>
      <w:r w:rsidRPr="0000639F">
        <w:rPr>
          <w:rFonts w:ascii="Calibri" w:hAnsi="Calibri" w:cs="Calibri"/>
        </w:rPr>
        <w:t>elektroniczn</w:t>
      </w:r>
      <w:r>
        <w:rPr>
          <w:rFonts w:ascii="Calibri" w:hAnsi="Calibri" w:cs="Calibri"/>
        </w:rPr>
        <w:t>ej</w:t>
      </w:r>
      <w:r w:rsidRPr="0000639F">
        <w:rPr>
          <w:rFonts w:ascii="Calibri" w:hAnsi="Calibri" w:cs="Calibri"/>
        </w:rPr>
        <w:t xml:space="preserve"> będzie Zamawiającemu wysyłana na adres e-mail: </w:t>
      </w:r>
      <w:hyperlink r:id="rId14" w:history="1">
        <w:r w:rsidR="006E7860" w:rsidRPr="006E7860">
          <w:rPr>
            <w:rStyle w:val="Hipercze"/>
            <w:rFonts w:cstheme="minorHAnsi"/>
            <w:u w:val="none"/>
          </w:rPr>
          <w:t>sekretariat@ucs.lublin.pl</w:t>
        </w:r>
      </w:hyperlink>
      <w:r w:rsidRPr="006E7860">
        <w:rPr>
          <w:rStyle w:val="Hipercze"/>
          <w:rFonts w:ascii="Calibri" w:hAnsi="Calibri" w:cs="Calibri"/>
          <w:u w:val="none"/>
        </w:rPr>
        <w:t>.</w:t>
      </w:r>
      <w:r w:rsidR="006E7860" w:rsidRPr="006E7860">
        <w:rPr>
          <w:rStyle w:val="Hipercze"/>
          <w:rFonts w:ascii="Calibri" w:hAnsi="Calibri" w:cs="Calibri"/>
          <w:u w:val="none"/>
        </w:rPr>
        <w:t xml:space="preserve"> </w:t>
      </w:r>
      <w:r w:rsidR="006E7860" w:rsidRPr="006E7860">
        <w:rPr>
          <w:rFonts w:ascii="Calibri" w:hAnsi="Calibri" w:cs="Calibri"/>
        </w:rPr>
        <w:t>Z chwilą objęcia Wykonawcy obowiązkiem wystawiania faktur w KSeF, wystawianie faktur w formie papierowej lub elektronicznej PDF zostaje zastąpione wystawianiem faktur w formie ustrukturyzowanej w systemie KSeF, bez konieczności zawierania aneksu do niniejszej umowy</w:t>
      </w:r>
      <w:r w:rsidR="006E7860">
        <w:rPr>
          <w:rFonts w:ascii="Calibri" w:hAnsi="Calibri" w:cs="Calibri"/>
        </w:rPr>
        <w:t>.</w:t>
      </w:r>
    </w:p>
    <w:p w14:paraId="14886BCD" w14:textId="77777777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>Zamawiający zobowiązuje się do poinformowania Wykonawcy o każdorazowej zmianie adresu mailowego</w:t>
      </w:r>
      <w:r>
        <w:rPr>
          <w:rFonts w:ascii="Calibri" w:hAnsi="Calibri" w:cs="Calibri"/>
        </w:rPr>
        <w:t xml:space="preserve"> wskazanego w ust. 9</w:t>
      </w:r>
      <w:r w:rsidRPr="0000639F">
        <w:rPr>
          <w:rFonts w:ascii="Calibri" w:hAnsi="Calibri" w:cs="Calibri"/>
        </w:rPr>
        <w:t>.</w:t>
      </w:r>
    </w:p>
    <w:p w14:paraId="509C512B" w14:textId="77777777" w:rsidR="003F4878" w:rsidRPr="0000639F" w:rsidRDefault="003F4878" w:rsidP="003F4878">
      <w:pPr>
        <w:pStyle w:val="Akapitzlist"/>
        <w:numPr>
          <w:ilvl w:val="0"/>
          <w:numId w:val="9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>Osobą upoważnioną do kontaktów w sprawie faktur ze strony Zamawiającego jest Główny Księgowy</w:t>
      </w:r>
      <w:r>
        <w:rPr>
          <w:rFonts w:ascii="Calibri" w:hAnsi="Calibri" w:cs="Calibri"/>
        </w:rPr>
        <w:t>, tel. 81 502 17 06</w:t>
      </w:r>
      <w:r w:rsidRPr="0000639F">
        <w:rPr>
          <w:rFonts w:ascii="Calibri" w:hAnsi="Calibri" w:cs="Calibri"/>
        </w:rPr>
        <w:t>.</w:t>
      </w:r>
    </w:p>
    <w:p w14:paraId="17E2B338" w14:textId="77777777" w:rsidR="003F4878" w:rsidRPr="0000639F" w:rsidRDefault="003F4878" w:rsidP="003F4878">
      <w:pPr>
        <w:ind w:left="-76"/>
        <w:jc w:val="both"/>
        <w:rPr>
          <w:rFonts w:ascii="Calibri" w:hAnsi="Calibri" w:cs="Calibri"/>
          <w:sz w:val="22"/>
          <w:szCs w:val="22"/>
        </w:rPr>
      </w:pPr>
    </w:p>
    <w:p w14:paraId="6F022197" w14:textId="77777777" w:rsidR="003F4878" w:rsidRPr="0000639F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0639F">
        <w:rPr>
          <w:rFonts w:ascii="Calibri" w:hAnsi="Calibri" w:cs="Calibri"/>
          <w:b/>
          <w:bCs/>
          <w:sz w:val="22"/>
          <w:szCs w:val="22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</w:rPr>
        <w:t>4</w:t>
      </w:r>
    </w:p>
    <w:p w14:paraId="3FCF8B2D" w14:textId="5D783982" w:rsidR="003F4878" w:rsidRPr="0000639F" w:rsidRDefault="003F4878" w:rsidP="003F4878">
      <w:pPr>
        <w:numPr>
          <w:ilvl w:val="1"/>
          <w:numId w:val="16"/>
        </w:numPr>
        <w:tabs>
          <w:tab w:val="clear" w:pos="1211"/>
          <w:tab w:val="num" w:pos="426"/>
        </w:tabs>
        <w:spacing w:line="276" w:lineRule="auto"/>
        <w:ind w:left="425" w:hanging="425"/>
        <w:jc w:val="both"/>
        <w:rPr>
          <w:rFonts w:ascii="Calibri" w:hAnsi="Calibri" w:cs="Calibri"/>
          <w:color w:val="000000"/>
          <w:sz w:val="22"/>
          <w:szCs w:val="22"/>
        </w:rPr>
      </w:pPr>
      <w:r w:rsidRPr="0000639F">
        <w:rPr>
          <w:rFonts w:ascii="Calibri" w:hAnsi="Calibri" w:cs="Calibri"/>
          <w:color w:val="000000"/>
          <w:sz w:val="22"/>
          <w:szCs w:val="22"/>
        </w:rPr>
        <w:t xml:space="preserve">Na dostarczone w ramach przedmiotu umowy </w:t>
      </w:r>
      <w:r w:rsidR="007F2980">
        <w:rPr>
          <w:rFonts w:ascii="Calibri" w:hAnsi="Calibri" w:cs="Calibri"/>
          <w:bCs/>
          <w:color w:val="000000"/>
          <w:sz w:val="22"/>
          <w:szCs w:val="22"/>
        </w:rPr>
        <w:t>urządzenie</w:t>
      </w:r>
      <w:r w:rsidRPr="0000639F">
        <w:rPr>
          <w:rFonts w:ascii="Calibri" w:hAnsi="Calibri" w:cs="Calibri"/>
          <w:bCs/>
          <w:color w:val="000000"/>
          <w:sz w:val="22"/>
          <w:szCs w:val="22"/>
        </w:rPr>
        <w:t xml:space="preserve"> </w:t>
      </w:r>
      <w:r w:rsidRPr="0000639F">
        <w:rPr>
          <w:rFonts w:ascii="Calibri" w:hAnsi="Calibri" w:cs="Calibri"/>
          <w:color w:val="000000"/>
          <w:sz w:val="22"/>
          <w:szCs w:val="22"/>
        </w:rPr>
        <w:t xml:space="preserve">Wykonawca udziela </w:t>
      </w:r>
      <w:r w:rsidR="007F2980">
        <w:rPr>
          <w:rFonts w:ascii="Calibri" w:hAnsi="Calibri" w:cs="Calibri"/>
          <w:color w:val="000000"/>
          <w:sz w:val="22"/>
          <w:szCs w:val="22"/>
        </w:rPr>
        <w:t>..</w:t>
      </w:r>
      <w:r w:rsidRPr="0000639F">
        <w:rPr>
          <w:rFonts w:ascii="Calibri" w:hAnsi="Calibri" w:cs="Calibri"/>
          <w:b/>
          <w:bCs/>
          <w:sz w:val="22"/>
          <w:szCs w:val="22"/>
        </w:rPr>
        <w:t>-miesięcznej gwarancji</w:t>
      </w:r>
      <w:r w:rsidRPr="0000639F">
        <w:rPr>
          <w:rFonts w:ascii="Calibri" w:hAnsi="Calibri" w:cs="Calibri"/>
          <w:color w:val="000000"/>
          <w:sz w:val="22"/>
          <w:szCs w:val="22"/>
        </w:rPr>
        <w:t xml:space="preserve">. </w:t>
      </w:r>
    </w:p>
    <w:p w14:paraId="181B17CA" w14:textId="77777777" w:rsidR="003F4878" w:rsidRDefault="003F4878" w:rsidP="003F4878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D722AF">
        <w:rPr>
          <w:rFonts w:ascii="Calibri" w:hAnsi="Calibri" w:cs="Calibri"/>
          <w:color w:val="000000"/>
          <w:sz w:val="22"/>
          <w:szCs w:val="22"/>
        </w:rPr>
        <w:t xml:space="preserve">Bieg okresu gwarancji rozpoczyna się od daty podpisania protokołu odbioru przedmiotu umowy. Szczegółowe warunki realizacji serwisu gwarancyjnego zawiera </w:t>
      </w:r>
      <w:r>
        <w:rPr>
          <w:rFonts w:ascii="Calibri" w:hAnsi="Calibri" w:cs="Calibri"/>
          <w:color w:val="000000"/>
          <w:sz w:val="22"/>
          <w:szCs w:val="22"/>
        </w:rPr>
        <w:t xml:space="preserve">Zapytanie ofertowe oraz </w:t>
      </w:r>
      <w:r w:rsidRPr="00D722AF">
        <w:rPr>
          <w:rFonts w:ascii="Calibri" w:hAnsi="Calibri" w:cs="Calibri"/>
          <w:color w:val="000000"/>
          <w:sz w:val="22"/>
          <w:szCs w:val="22"/>
        </w:rPr>
        <w:t xml:space="preserve">oferta </w:t>
      </w:r>
      <w:r>
        <w:rPr>
          <w:rFonts w:ascii="Calibri" w:hAnsi="Calibri" w:cs="Calibri"/>
          <w:color w:val="000000"/>
          <w:sz w:val="22"/>
          <w:szCs w:val="22"/>
        </w:rPr>
        <w:t>Wykonawcy</w:t>
      </w:r>
      <w:r w:rsidRPr="0000639F">
        <w:rPr>
          <w:rFonts w:ascii="Calibri" w:hAnsi="Calibri" w:cs="Calibri"/>
          <w:color w:val="000000"/>
          <w:sz w:val="22"/>
          <w:szCs w:val="22"/>
        </w:rPr>
        <w:t xml:space="preserve">, o której mowa w </w:t>
      </w:r>
      <w:r>
        <w:rPr>
          <w:rFonts w:ascii="Calibri" w:hAnsi="Calibri" w:cs="Calibri"/>
          <w:color w:val="000000"/>
          <w:sz w:val="22"/>
          <w:szCs w:val="22"/>
        </w:rPr>
        <w:t>§</w:t>
      </w:r>
      <w:r w:rsidRPr="0000639F">
        <w:rPr>
          <w:rFonts w:ascii="Calibri" w:hAnsi="Calibri" w:cs="Calibri"/>
          <w:color w:val="000000"/>
          <w:sz w:val="22"/>
          <w:szCs w:val="22"/>
        </w:rPr>
        <w:t xml:space="preserve"> 1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156D059C" w14:textId="77777777" w:rsidR="009028C2" w:rsidRPr="00944052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>W okresie gwarancji, o której mowa w ust. 1 Wykonawca:</w:t>
      </w:r>
    </w:p>
    <w:p w14:paraId="127CE035" w14:textId="17F4DD06" w:rsidR="009028C2" w:rsidRPr="00944052" w:rsidRDefault="009028C2" w:rsidP="009028C2">
      <w:pPr>
        <w:numPr>
          <w:ilvl w:val="1"/>
          <w:numId w:val="17"/>
        </w:numPr>
        <w:tabs>
          <w:tab w:val="clear" w:pos="360"/>
          <w:tab w:val="num" w:pos="709"/>
        </w:tabs>
        <w:spacing w:line="276" w:lineRule="auto"/>
        <w:ind w:left="709" w:hanging="283"/>
        <w:jc w:val="both"/>
        <w:rPr>
          <w:rFonts w:asciiTheme="minorHAnsi" w:hAnsiTheme="minorHAnsi" w:cstheme="minorHAnsi"/>
          <w:b/>
          <w:i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bCs/>
          <w:color w:val="000000"/>
          <w:sz w:val="22"/>
          <w:szCs w:val="22"/>
        </w:rPr>
        <w:t>usunie niezwłocznie wszelkie wady lub usterki we własnym zakresie,</w:t>
      </w:r>
      <w:r w:rsidRPr="00944052"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 xml:space="preserve"> 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chyba że wynikają one 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>z korzystania z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urządzeń przez Zamawiającego 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>w sposób 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>niezgodn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>y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z warunkami dotyczącymi eksploatacji i użytkowania urządzenia (określonymi w instrukcji obsługi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producenta przekazanej 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lastRenderedPageBreak/>
        <w:t>Zamawiającemu wraz z dostarczonym urządzeniem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>)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-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co Wykonawca zobowiązany jest wykazać,</w:t>
      </w:r>
      <w:r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944052">
        <w:rPr>
          <w:rFonts w:asciiTheme="minorHAnsi" w:hAnsiTheme="minorHAnsi" w:cstheme="minorHAnsi"/>
          <w:iCs/>
          <w:color w:val="000000"/>
          <w:sz w:val="22"/>
          <w:szCs w:val="22"/>
        </w:rPr>
        <w:t>przy odmowie usunięcia wady lub usterki, za pomocą stosownych środków dowodowych</w:t>
      </w:r>
      <w:r w:rsidRPr="00944052"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>,</w:t>
      </w:r>
    </w:p>
    <w:p w14:paraId="5BB1FD03" w14:textId="77777777" w:rsidR="009028C2" w:rsidRPr="00944052" w:rsidRDefault="009028C2" w:rsidP="009028C2">
      <w:pPr>
        <w:numPr>
          <w:ilvl w:val="1"/>
          <w:numId w:val="17"/>
        </w:numPr>
        <w:tabs>
          <w:tab w:val="clear" w:pos="360"/>
          <w:tab w:val="num" w:pos="709"/>
        </w:tabs>
        <w:spacing w:line="276" w:lineRule="auto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bCs/>
          <w:color w:val="000000"/>
          <w:sz w:val="22"/>
          <w:szCs w:val="22"/>
        </w:rPr>
        <w:t>zobowiązuje się utrzymać w pełnej sprawności technicznej i funkcjonalnej urządzenia wchodzące w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 </w:t>
      </w:r>
      <w:r w:rsidRPr="00944052">
        <w:rPr>
          <w:rFonts w:asciiTheme="minorHAnsi" w:hAnsiTheme="minorHAnsi" w:cstheme="minorHAnsi"/>
          <w:bCs/>
          <w:color w:val="000000"/>
          <w:sz w:val="22"/>
          <w:szCs w:val="22"/>
        </w:rPr>
        <w:t>skład przedmiotu umowy,</w:t>
      </w:r>
    </w:p>
    <w:p w14:paraId="564438ED" w14:textId="77777777" w:rsidR="009028C2" w:rsidRPr="00944052" w:rsidRDefault="009028C2" w:rsidP="009028C2">
      <w:pPr>
        <w:numPr>
          <w:ilvl w:val="1"/>
          <w:numId w:val="17"/>
        </w:numPr>
        <w:tabs>
          <w:tab w:val="clear" w:pos="360"/>
          <w:tab w:val="num" w:pos="709"/>
        </w:tabs>
        <w:spacing w:line="276" w:lineRule="auto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>przeprowadzi niezbędne regulacje, kalibracje i naprawy utrzymujące urządzenie w stanie prawidłowej pracy, potwierdzone każdorazowo wpisem do paszportu technicznego urządzenia.</w:t>
      </w:r>
    </w:p>
    <w:p w14:paraId="1248B7F6" w14:textId="77777777" w:rsidR="009028C2" w:rsidRPr="00944052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Zrealizowane usługi serwisowe Wykonawca zobowiązany jest każdorazowo odnotowywać, </w:t>
      </w:r>
      <w:r w:rsidRPr="00944052">
        <w:rPr>
          <w:rFonts w:asciiTheme="minorHAnsi" w:hAnsiTheme="minorHAnsi" w:cstheme="minorHAnsi"/>
          <w:color w:val="000000"/>
          <w:sz w:val="22"/>
          <w:szCs w:val="22"/>
        </w:rPr>
        <w:br/>
        <w:t>w szczególności w paszporcie technicznym urządzenia.</w:t>
      </w:r>
    </w:p>
    <w:p w14:paraId="0AC6265F" w14:textId="77777777" w:rsidR="009028C2" w:rsidRPr="00944052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>Wykonawca zobowiązuje się do wykonania bezpłatnego przeglądu serwisowego przed upływem</w:t>
      </w:r>
      <w:r w:rsidRPr="0094405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944052">
        <w:rPr>
          <w:rFonts w:asciiTheme="minorHAnsi" w:hAnsiTheme="minorHAnsi" w:cstheme="minorHAnsi"/>
          <w:color w:val="000000"/>
          <w:sz w:val="22"/>
          <w:szCs w:val="22"/>
        </w:rPr>
        <w:t>okresu gwarancji i potwierdzenia go wpisem w paszporcie technicznym urządzenia.</w:t>
      </w:r>
    </w:p>
    <w:p w14:paraId="6EBAC15B" w14:textId="77777777" w:rsidR="009028C2" w:rsidRPr="00944052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44052">
        <w:rPr>
          <w:rFonts w:asciiTheme="minorHAnsi" w:hAnsiTheme="minorHAnsi" w:cstheme="minorHAnsi"/>
          <w:bCs/>
          <w:sz w:val="22"/>
          <w:szCs w:val="22"/>
        </w:rPr>
        <w:t xml:space="preserve">W przypadku maksymalnie </w:t>
      </w:r>
      <w:r>
        <w:rPr>
          <w:rFonts w:asciiTheme="minorHAnsi" w:hAnsiTheme="minorHAnsi" w:cstheme="minorHAnsi"/>
          <w:bCs/>
          <w:sz w:val="22"/>
          <w:szCs w:val="22"/>
        </w:rPr>
        <w:t>3</w:t>
      </w:r>
      <w:r w:rsidRPr="00944052">
        <w:rPr>
          <w:rFonts w:asciiTheme="minorHAnsi" w:hAnsiTheme="minorHAnsi" w:cstheme="minorHAnsi"/>
          <w:bCs/>
          <w:sz w:val="22"/>
          <w:szCs w:val="22"/>
        </w:rPr>
        <w:t xml:space="preserve"> napraw tego samego elementu w okresie gwarancji, Zamawiający jest uprawniony do żądania wymiany urządzenia lub elementu na nowy.</w:t>
      </w:r>
    </w:p>
    <w:p w14:paraId="0D98BEC4" w14:textId="1693C267" w:rsidR="009028C2" w:rsidRPr="00944052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W okresie gwarancji, wszelkie koszty związane w szczególności z obsługą serwisową, naprawami gwarancyjnymi, przeglądami, modyfikacjami, oględzinami, opiniami, ekspertyzami, regulacjami, kalibracjami oraz utrzymaniem urządzenia w pełnej sprawności technicznej, funkcjonalnej i w stanie prawidłowej pracy, transportem, w tym koszty poczty kurierskiej, dojazdami, zakwaterowaniem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- </w:t>
      </w:r>
      <w:r w:rsidRPr="00944052">
        <w:rPr>
          <w:rFonts w:asciiTheme="minorHAnsi" w:hAnsiTheme="minorHAnsi" w:cstheme="minorHAnsi"/>
          <w:color w:val="000000"/>
          <w:sz w:val="22"/>
          <w:szCs w:val="22"/>
        </w:rPr>
        <w:t>ponosi Wykonawca.</w:t>
      </w:r>
    </w:p>
    <w:p w14:paraId="37DB1EAD" w14:textId="77777777" w:rsidR="009028C2" w:rsidRPr="00944052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Wykonawca zobowiązuje się w okresie gwarancji: </w:t>
      </w:r>
    </w:p>
    <w:p w14:paraId="6C349289" w14:textId="5CCB9DE3" w:rsidR="009028C2" w:rsidRPr="00944052" w:rsidRDefault="009028C2" w:rsidP="009028C2">
      <w:pPr>
        <w:pStyle w:val="Akapitzlist"/>
        <w:numPr>
          <w:ilvl w:val="1"/>
          <w:numId w:val="14"/>
        </w:numPr>
        <w:spacing w:after="0" w:line="276" w:lineRule="auto"/>
        <w:ind w:left="709" w:hanging="283"/>
        <w:contextualSpacing w:val="0"/>
        <w:jc w:val="both"/>
        <w:rPr>
          <w:rFonts w:cstheme="minorHAnsi"/>
          <w:color w:val="000000"/>
        </w:rPr>
      </w:pPr>
      <w:r w:rsidRPr="00944052">
        <w:rPr>
          <w:rFonts w:cstheme="minorHAnsi"/>
          <w:color w:val="000000"/>
        </w:rPr>
        <w:t xml:space="preserve">wykorzystywać </w:t>
      </w:r>
      <w:r w:rsidR="00AD0BCF" w:rsidRPr="00944052">
        <w:rPr>
          <w:rFonts w:cstheme="minorHAnsi"/>
          <w:color w:val="000000"/>
        </w:rPr>
        <w:t xml:space="preserve">oryginalne </w:t>
      </w:r>
      <w:r w:rsidRPr="00944052">
        <w:rPr>
          <w:rFonts w:cstheme="minorHAnsi"/>
          <w:color w:val="000000"/>
        </w:rPr>
        <w:t xml:space="preserve">części zamienne i </w:t>
      </w:r>
      <w:r w:rsidR="00AD0BCF" w:rsidRPr="00944052">
        <w:rPr>
          <w:rFonts w:cstheme="minorHAnsi"/>
          <w:color w:val="000000"/>
        </w:rPr>
        <w:t xml:space="preserve">oryginalne </w:t>
      </w:r>
      <w:r w:rsidRPr="00944052">
        <w:rPr>
          <w:rFonts w:cstheme="minorHAnsi"/>
          <w:color w:val="000000"/>
        </w:rPr>
        <w:t>materiały eksploatacyjne, fabrycznie nowe, niewpływające negatywnie na pracę urządzenia, akceptowane przez producenta urządzeń, pełnowartościowe technicznie oraz spełniające wymagania dotyczące bezpieczeństwa elektromagnetycznego,</w:t>
      </w:r>
    </w:p>
    <w:p w14:paraId="37E67ABF" w14:textId="7D1FB470" w:rsidR="009028C2" w:rsidRPr="00944052" w:rsidRDefault="009028C2" w:rsidP="009028C2">
      <w:pPr>
        <w:numPr>
          <w:ilvl w:val="1"/>
          <w:numId w:val="14"/>
        </w:numPr>
        <w:spacing w:line="276" w:lineRule="auto"/>
        <w:ind w:left="709" w:hanging="28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do prowadzenia na bieżąco dokumentacji przeglądów, </w:t>
      </w:r>
      <w:r w:rsidRPr="00944052">
        <w:rPr>
          <w:rFonts w:asciiTheme="minorHAnsi" w:hAnsiTheme="minorHAnsi" w:cstheme="minorHAnsi"/>
          <w:bCs/>
          <w:sz w:val="22"/>
          <w:szCs w:val="22"/>
        </w:rPr>
        <w:t>napraw</w:t>
      </w:r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, konserwacji i dokonywania wpisów do paszportów technicznych serwisowanych urządzeń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- </w:t>
      </w:r>
      <w:r w:rsidRPr="00944052">
        <w:rPr>
          <w:rFonts w:asciiTheme="minorHAnsi" w:hAnsiTheme="minorHAnsi" w:cstheme="minorHAnsi"/>
          <w:color w:val="000000"/>
          <w:sz w:val="22"/>
          <w:szCs w:val="22"/>
        </w:rPr>
        <w:t>z określeniem stanu sprawności technicznej i bezpieczeństwa użytkowania po przeglądzie.</w:t>
      </w:r>
    </w:p>
    <w:p w14:paraId="1FFFB74C" w14:textId="77777777" w:rsidR="009028C2" w:rsidRPr="00944052" w:rsidRDefault="009028C2" w:rsidP="009028C2">
      <w:pPr>
        <w:pStyle w:val="Akapitzlist"/>
        <w:numPr>
          <w:ilvl w:val="1"/>
          <w:numId w:val="16"/>
        </w:numPr>
        <w:tabs>
          <w:tab w:val="clear" w:pos="1211"/>
          <w:tab w:val="num" w:pos="426"/>
        </w:tabs>
        <w:spacing w:after="0" w:line="276" w:lineRule="auto"/>
        <w:ind w:left="426" w:hanging="426"/>
        <w:contextualSpacing w:val="0"/>
        <w:jc w:val="both"/>
        <w:rPr>
          <w:rFonts w:cstheme="minorHAnsi"/>
          <w:color w:val="000000"/>
        </w:rPr>
      </w:pPr>
      <w:r w:rsidRPr="00944052">
        <w:rPr>
          <w:rFonts w:cstheme="minorHAnsi"/>
          <w:color w:val="000000"/>
        </w:rPr>
        <w:t>Przez pojęcie „naprawa/usunięcie awarii/usterki” Zamawiający rozumie realizację czynności polegających na przywróceniu pierwotnej funkcjonalności urządzenia.</w:t>
      </w:r>
    </w:p>
    <w:p w14:paraId="3027A425" w14:textId="77777777" w:rsidR="009028C2" w:rsidRPr="00944052" w:rsidRDefault="009028C2" w:rsidP="009028C2">
      <w:pPr>
        <w:numPr>
          <w:ilvl w:val="1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>Przez pojęcie „przegląd” Zamawiający rozumie realizację czynności polegających na kontrolowaniu stanu technicznego urządzenia i usuwanie zauważonych wad oraz usterek, ustalanie stopnia zużycia części i mechanizmów urządzenia oraz sprawdzenie, czy mechanizmy nie zostały nadmiernie rozregulowane. Przegląd techniczny ma na celu zapobieganie ewentualnym uszkodzeniom lub awariom. Wymiana części zużywalnych, niezbędnych do prawidłowego funkcjonowania przedmiotu umowy wchodzi w skład przeglądu.</w:t>
      </w:r>
    </w:p>
    <w:p w14:paraId="6BF79DC8" w14:textId="57C9C201" w:rsidR="009028C2" w:rsidRPr="0000639F" w:rsidRDefault="009028C2" w:rsidP="009028C2">
      <w:pPr>
        <w:numPr>
          <w:ilvl w:val="1"/>
          <w:numId w:val="16"/>
        </w:numPr>
        <w:tabs>
          <w:tab w:val="num" w:pos="426"/>
        </w:tabs>
        <w:spacing w:line="276" w:lineRule="auto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944052">
        <w:rPr>
          <w:rFonts w:asciiTheme="minorHAnsi" w:hAnsiTheme="minorHAnsi" w:cstheme="minorHAnsi"/>
          <w:color w:val="000000"/>
          <w:sz w:val="22"/>
          <w:szCs w:val="22"/>
        </w:rPr>
        <w:t>Wykonawca przyjmuje na siebie wszelkie obowiązki związane z obsługą serwisową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w okresie gwarancji</w:t>
      </w:r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, które </w:t>
      </w:r>
      <w:bookmarkStart w:id="2" w:name="_Hlk160386044"/>
      <w:r w:rsidRPr="00944052">
        <w:rPr>
          <w:rFonts w:asciiTheme="minorHAnsi" w:hAnsiTheme="minorHAnsi" w:cstheme="minorHAnsi"/>
          <w:color w:val="000000"/>
          <w:sz w:val="22"/>
          <w:szCs w:val="22"/>
        </w:rPr>
        <w:t xml:space="preserve">zgłaszane będą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telefonicznie </w:t>
      </w:r>
      <w:r w:rsidR="00AD0BCF">
        <w:rPr>
          <w:rFonts w:asciiTheme="minorHAnsi" w:hAnsiTheme="minorHAnsi" w:cstheme="minorHAnsi"/>
          <w:color w:val="000000"/>
          <w:sz w:val="22"/>
          <w:szCs w:val="22"/>
        </w:rPr>
        <w:t>pod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numer </w:t>
      </w:r>
      <w:bookmarkEnd w:id="2"/>
      <w:r>
        <w:rPr>
          <w:rFonts w:asciiTheme="minorHAnsi" w:hAnsiTheme="minorHAnsi" w:cstheme="minorHAnsi"/>
          <w:color w:val="000000"/>
          <w:sz w:val="22"/>
          <w:szCs w:val="22"/>
        </w:rPr>
        <w:t>…. lub na</w:t>
      </w:r>
      <w:r w:rsidRPr="00944052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e-mail: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….</w:t>
      </w:r>
    </w:p>
    <w:p w14:paraId="626C5D13" w14:textId="77777777" w:rsidR="003F4878" w:rsidRPr="0000639F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23B80AF" w14:textId="77777777" w:rsidR="003F4878" w:rsidRPr="0000639F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0639F">
        <w:rPr>
          <w:rFonts w:ascii="Calibri" w:hAnsi="Calibri" w:cs="Calibri"/>
          <w:b/>
          <w:bCs/>
          <w:sz w:val="22"/>
          <w:szCs w:val="22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</w:rPr>
        <w:t>5</w:t>
      </w:r>
    </w:p>
    <w:p w14:paraId="6FC4B128" w14:textId="77777777" w:rsidR="003F4878" w:rsidRPr="0000639F" w:rsidRDefault="003F4878" w:rsidP="003F4878">
      <w:pPr>
        <w:numPr>
          <w:ilvl w:val="0"/>
          <w:numId w:val="18"/>
        </w:numPr>
        <w:spacing w:line="276" w:lineRule="auto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00639F">
        <w:rPr>
          <w:rFonts w:ascii="Calibri" w:hAnsi="Calibri" w:cs="Calibri"/>
          <w:sz w:val="22"/>
          <w:szCs w:val="22"/>
        </w:rPr>
        <w:t>Zamawiający może naliczyć Wykonawcy kary umowne</w:t>
      </w:r>
      <w:r>
        <w:rPr>
          <w:rFonts w:ascii="Calibri" w:hAnsi="Calibri" w:cs="Calibri"/>
          <w:sz w:val="22"/>
          <w:szCs w:val="22"/>
        </w:rPr>
        <w:t xml:space="preserve"> w poniższych okolicznościach</w:t>
      </w:r>
      <w:r w:rsidRPr="0000639F">
        <w:rPr>
          <w:rFonts w:ascii="Calibri" w:hAnsi="Calibri" w:cs="Calibri"/>
          <w:sz w:val="22"/>
          <w:szCs w:val="22"/>
        </w:rPr>
        <w:t>:</w:t>
      </w:r>
    </w:p>
    <w:p w14:paraId="67CD47D6" w14:textId="77777777" w:rsidR="003F4878" w:rsidRPr="00D722AF" w:rsidRDefault="003F4878" w:rsidP="003F4878">
      <w:pPr>
        <w:pStyle w:val="Akapitzlist"/>
        <w:numPr>
          <w:ilvl w:val="2"/>
          <w:numId w:val="19"/>
        </w:numPr>
        <w:tabs>
          <w:tab w:val="clear" w:pos="1288"/>
          <w:tab w:val="num" w:pos="709"/>
        </w:tabs>
        <w:spacing w:after="0" w:line="276" w:lineRule="auto"/>
        <w:ind w:left="709" w:hanging="425"/>
        <w:contextualSpacing w:val="0"/>
        <w:jc w:val="both"/>
        <w:rPr>
          <w:rFonts w:ascii="Calibri" w:hAnsi="Calibri" w:cs="Calibri"/>
        </w:rPr>
      </w:pPr>
      <w:r w:rsidRPr="00D722AF">
        <w:rPr>
          <w:rFonts w:ascii="Calibri" w:hAnsi="Calibri"/>
        </w:rPr>
        <w:t xml:space="preserve">za zwłokę w wykonaniu dostawy przedmiotu umowy - </w:t>
      </w:r>
      <w:r>
        <w:rPr>
          <w:rFonts w:ascii="Calibri" w:hAnsi="Calibri"/>
        </w:rPr>
        <w:t>Zamawiającemu</w:t>
      </w:r>
      <w:r w:rsidRPr="00D722AF">
        <w:rPr>
          <w:rFonts w:ascii="Calibri" w:hAnsi="Calibri"/>
        </w:rPr>
        <w:t xml:space="preserve"> należą się od </w:t>
      </w:r>
      <w:r>
        <w:rPr>
          <w:rFonts w:ascii="Calibri" w:hAnsi="Calibri"/>
        </w:rPr>
        <w:t>Wykonawcy</w:t>
      </w:r>
      <w:r w:rsidRPr="00D722AF">
        <w:rPr>
          <w:rFonts w:ascii="Calibri" w:hAnsi="Calibri"/>
        </w:rPr>
        <w:t xml:space="preserve"> kary umowne za każdy dzień zwłoki, w wysokości 0,5% wartości brutto dostawy niewykonanej w</w:t>
      </w:r>
      <w:r>
        <w:rPr>
          <w:rFonts w:ascii="Calibri" w:hAnsi="Calibri"/>
        </w:rPr>
        <w:t> </w:t>
      </w:r>
      <w:r w:rsidRPr="00D722AF">
        <w:rPr>
          <w:rFonts w:ascii="Calibri" w:hAnsi="Calibri"/>
        </w:rPr>
        <w:t>wymaganym terminie;</w:t>
      </w:r>
    </w:p>
    <w:p w14:paraId="4949C3C5" w14:textId="77777777" w:rsidR="003F4878" w:rsidRPr="00D722AF" w:rsidRDefault="003F4878" w:rsidP="003F4878">
      <w:pPr>
        <w:pStyle w:val="Akapitzlist"/>
        <w:numPr>
          <w:ilvl w:val="2"/>
          <w:numId w:val="19"/>
        </w:numPr>
        <w:tabs>
          <w:tab w:val="clear" w:pos="1288"/>
          <w:tab w:val="num" w:pos="709"/>
        </w:tabs>
        <w:spacing w:after="0" w:line="276" w:lineRule="auto"/>
        <w:ind w:left="709" w:hanging="425"/>
        <w:contextualSpacing w:val="0"/>
        <w:jc w:val="both"/>
        <w:rPr>
          <w:rFonts w:ascii="Calibri" w:hAnsi="Calibri" w:cs="Calibri"/>
        </w:rPr>
      </w:pPr>
      <w:r w:rsidRPr="00D722AF">
        <w:rPr>
          <w:rFonts w:ascii="Calibri" w:hAnsi="Calibri"/>
        </w:rPr>
        <w:t xml:space="preserve">za przekroczenie deklarowanego czasu reakcji serwisu z powodu zwłoki </w:t>
      </w:r>
      <w:r>
        <w:rPr>
          <w:rFonts w:ascii="Calibri" w:hAnsi="Calibri"/>
        </w:rPr>
        <w:t>Wykonawcy -</w:t>
      </w:r>
      <w:r w:rsidRPr="00D722AF">
        <w:rPr>
          <w:rFonts w:ascii="Calibri" w:hAnsi="Calibri"/>
        </w:rPr>
        <w:t xml:space="preserve"> </w:t>
      </w:r>
      <w:r>
        <w:rPr>
          <w:rFonts w:ascii="Calibri" w:hAnsi="Calibri"/>
        </w:rPr>
        <w:t>Zamawiającemu</w:t>
      </w:r>
      <w:r w:rsidRPr="00D722AF">
        <w:rPr>
          <w:rFonts w:ascii="Calibri" w:hAnsi="Calibri"/>
        </w:rPr>
        <w:t xml:space="preserve"> należą się od </w:t>
      </w:r>
      <w:r>
        <w:rPr>
          <w:rFonts w:ascii="Calibri" w:hAnsi="Calibri"/>
        </w:rPr>
        <w:t>Wykonawcy</w:t>
      </w:r>
      <w:r w:rsidRPr="00D722AF">
        <w:rPr>
          <w:rFonts w:ascii="Calibri" w:hAnsi="Calibri"/>
        </w:rPr>
        <w:t xml:space="preserve"> kary umowne (za każdy dzień zwłoki) w wysokości 0,05% wartości brutto przedmiotu umowy</w:t>
      </w:r>
      <w:r>
        <w:rPr>
          <w:rFonts w:ascii="Calibri" w:hAnsi="Calibri"/>
        </w:rPr>
        <w:t>.</w:t>
      </w:r>
    </w:p>
    <w:p w14:paraId="2DE82D0A" w14:textId="77777777" w:rsidR="003F4878" w:rsidRPr="0000639F" w:rsidRDefault="003F4878" w:rsidP="003F4878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 xml:space="preserve">Łączna maksymalna wysokość kar umownych, których mogą dochodzić strony wynosi nie więcej niż </w:t>
      </w:r>
      <w:r>
        <w:rPr>
          <w:rFonts w:ascii="Calibri" w:hAnsi="Calibri" w:cs="Calibri"/>
        </w:rPr>
        <w:t>3</w:t>
      </w:r>
      <w:r w:rsidRPr="0000639F">
        <w:rPr>
          <w:rFonts w:ascii="Calibri" w:hAnsi="Calibri" w:cs="Calibri"/>
        </w:rPr>
        <w:t>0% wartości netto przedmiotu umowy.</w:t>
      </w:r>
    </w:p>
    <w:p w14:paraId="3F14B59F" w14:textId="77777777" w:rsidR="003F4878" w:rsidRPr="0000639F" w:rsidRDefault="003F4878" w:rsidP="003F4878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eastAsia="Times New Roman" w:hAnsi="Calibri" w:cs="Calibri"/>
        </w:rPr>
        <w:lastRenderedPageBreak/>
        <w:t>Kara umowna płatna jest w terminie 14 dni od dnia doręczenia wezwania do zapłaty wraz z notą obciążeniową lub podlega potrąceniu z należności przysługujących Wykonawc</w:t>
      </w:r>
      <w:r>
        <w:rPr>
          <w:rFonts w:ascii="Calibri" w:eastAsia="Times New Roman" w:hAnsi="Calibri" w:cs="Calibri"/>
        </w:rPr>
        <w:t>y</w:t>
      </w:r>
      <w:r w:rsidRPr="0000639F">
        <w:rPr>
          <w:rFonts w:ascii="Calibri" w:eastAsia="Times New Roman" w:hAnsi="Calibri" w:cs="Calibri"/>
        </w:rPr>
        <w:t xml:space="preserve"> od Zamawiając</w:t>
      </w:r>
      <w:r>
        <w:rPr>
          <w:rFonts w:ascii="Calibri" w:eastAsia="Times New Roman" w:hAnsi="Calibri" w:cs="Calibri"/>
        </w:rPr>
        <w:t>ego</w:t>
      </w:r>
      <w:r w:rsidRPr="0000639F"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</w:rPr>
        <w:t xml:space="preserve">- </w:t>
      </w:r>
      <w:r w:rsidRPr="0000639F">
        <w:rPr>
          <w:rFonts w:ascii="Calibri" w:eastAsia="Times New Roman" w:hAnsi="Calibri" w:cs="Calibri"/>
        </w:rPr>
        <w:t>wg wyboru Zamawiającego.</w:t>
      </w:r>
    </w:p>
    <w:p w14:paraId="18885833" w14:textId="77777777" w:rsidR="003F4878" w:rsidRPr="0000639F" w:rsidRDefault="003F4878" w:rsidP="003F4878">
      <w:pPr>
        <w:pStyle w:val="Akapitzlist"/>
        <w:numPr>
          <w:ilvl w:val="0"/>
          <w:numId w:val="18"/>
        </w:numPr>
        <w:spacing w:after="0" w:line="276" w:lineRule="auto"/>
        <w:ind w:left="284"/>
        <w:jc w:val="both"/>
        <w:rPr>
          <w:rFonts w:ascii="Calibri" w:hAnsi="Calibri" w:cs="Calibri"/>
        </w:rPr>
      </w:pPr>
      <w:r w:rsidRPr="0000639F">
        <w:rPr>
          <w:rFonts w:ascii="Calibri" w:hAnsi="Calibri" w:cs="Calibri"/>
        </w:rPr>
        <w:t>W przypadku, gdy rzeczywista szkoda wyrządzona przez Wykonawcę przewyższa wartość kar umownych, Zamawiający zastrzega sobie prawo do dochodzenia odszkodowania uzupełniającego na zasadach ogólnych.</w:t>
      </w:r>
    </w:p>
    <w:p w14:paraId="41AC6249" w14:textId="77777777" w:rsidR="003F4878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D43687C" w14:textId="77777777" w:rsidR="003F4878" w:rsidRPr="0000639F" w:rsidRDefault="003F4878" w:rsidP="003F4878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00639F">
        <w:rPr>
          <w:rFonts w:ascii="Calibri" w:hAnsi="Calibri" w:cs="Calibri"/>
          <w:b/>
          <w:bCs/>
          <w:sz w:val="22"/>
          <w:szCs w:val="22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</w:rPr>
        <w:t>6</w:t>
      </w:r>
    </w:p>
    <w:p w14:paraId="6E0C07FA" w14:textId="77777777" w:rsidR="003F4878" w:rsidRPr="00D722AF" w:rsidRDefault="003F4878" w:rsidP="003F4878">
      <w:pPr>
        <w:pStyle w:val="Akapitzlist"/>
        <w:numPr>
          <w:ilvl w:val="0"/>
          <w:numId w:val="10"/>
        </w:numPr>
        <w:tabs>
          <w:tab w:val="left" w:pos="-1560"/>
          <w:tab w:val="left" w:pos="426"/>
        </w:tabs>
        <w:spacing w:after="0" w:line="276" w:lineRule="auto"/>
        <w:contextualSpacing w:val="0"/>
        <w:jc w:val="both"/>
        <w:rPr>
          <w:rFonts w:cstheme="minorHAnsi"/>
        </w:rPr>
      </w:pPr>
      <w:r w:rsidRPr="00D722AF">
        <w:rPr>
          <w:rFonts w:cstheme="minorHAnsi"/>
        </w:rPr>
        <w:t>Zamawiający zastrzega sobie prawo do odstąpienia od Umowy</w:t>
      </w:r>
      <w:r>
        <w:rPr>
          <w:rFonts w:cstheme="minorHAnsi"/>
        </w:rPr>
        <w:t>,</w:t>
      </w:r>
      <w:r w:rsidRPr="00D722AF">
        <w:rPr>
          <w:rFonts w:cstheme="minorHAnsi"/>
        </w:rPr>
        <w:t xml:space="preserve"> bez prawa Wykonawcy do żądania odszkodowania</w:t>
      </w:r>
      <w:r>
        <w:rPr>
          <w:rFonts w:cstheme="minorHAnsi"/>
        </w:rPr>
        <w:t>,</w:t>
      </w:r>
      <w:r w:rsidRPr="00D722AF">
        <w:rPr>
          <w:rFonts w:cstheme="minorHAnsi"/>
        </w:rPr>
        <w:t xml:space="preserve"> w przypadku:</w:t>
      </w:r>
    </w:p>
    <w:p w14:paraId="5E9B0518" w14:textId="77777777" w:rsidR="003F4878" w:rsidRPr="00D722AF" w:rsidRDefault="003F4878" w:rsidP="003F4878">
      <w:pPr>
        <w:pStyle w:val="Akapitzlist"/>
        <w:numPr>
          <w:ilvl w:val="1"/>
          <w:numId w:val="10"/>
        </w:numPr>
        <w:tabs>
          <w:tab w:val="left" w:pos="993"/>
        </w:tabs>
        <w:spacing w:after="0" w:line="276" w:lineRule="auto"/>
        <w:jc w:val="both"/>
        <w:rPr>
          <w:rFonts w:cstheme="minorHAnsi"/>
        </w:rPr>
      </w:pPr>
      <w:r w:rsidRPr="00D722AF">
        <w:rPr>
          <w:rFonts w:cstheme="minorHAnsi"/>
        </w:rPr>
        <w:t>gdy Wykonawca nie zrealizuje umowy w określonym terminie;</w:t>
      </w:r>
    </w:p>
    <w:p w14:paraId="7C1F4C8C" w14:textId="77777777" w:rsidR="003F4878" w:rsidRPr="00D722AF" w:rsidRDefault="003F4878" w:rsidP="003F4878">
      <w:pPr>
        <w:numPr>
          <w:ilvl w:val="1"/>
          <w:numId w:val="10"/>
        </w:numPr>
        <w:tabs>
          <w:tab w:val="left" w:pos="993"/>
        </w:tabs>
        <w:spacing w:line="276" w:lineRule="auto"/>
        <w:ind w:left="992" w:hanging="567"/>
        <w:jc w:val="both"/>
        <w:rPr>
          <w:rFonts w:asciiTheme="minorHAnsi" w:hAnsiTheme="minorHAnsi" w:cstheme="minorHAnsi"/>
          <w:sz w:val="22"/>
          <w:szCs w:val="22"/>
        </w:rPr>
      </w:pPr>
      <w:r w:rsidRPr="00D722AF">
        <w:rPr>
          <w:rFonts w:asciiTheme="minorHAnsi" w:hAnsiTheme="minorHAnsi" w:cstheme="minorHAnsi"/>
          <w:sz w:val="22"/>
          <w:szCs w:val="22"/>
        </w:rPr>
        <w:t>gdy nastąpi bezskuteczny upływ terminu wyznaczony na usuni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D722AF">
        <w:rPr>
          <w:rFonts w:asciiTheme="minorHAnsi" w:hAnsiTheme="minorHAnsi" w:cstheme="minorHAnsi"/>
          <w:sz w:val="22"/>
          <w:szCs w:val="22"/>
        </w:rPr>
        <w:t>cie wad stwierdzonych przy odbiorze;</w:t>
      </w:r>
    </w:p>
    <w:p w14:paraId="57C8871A" w14:textId="77777777" w:rsidR="003F4878" w:rsidRPr="00D722AF" w:rsidRDefault="003F4878" w:rsidP="003F4878">
      <w:pPr>
        <w:numPr>
          <w:ilvl w:val="1"/>
          <w:numId w:val="10"/>
        </w:numPr>
        <w:tabs>
          <w:tab w:val="left" w:pos="993"/>
        </w:tabs>
        <w:spacing w:line="276" w:lineRule="auto"/>
        <w:ind w:left="992" w:hanging="567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D722AF">
        <w:rPr>
          <w:rFonts w:asciiTheme="minorHAnsi" w:hAnsiTheme="minorHAnsi" w:cstheme="minorHAnsi"/>
          <w:sz w:val="22"/>
          <w:szCs w:val="22"/>
        </w:rPr>
        <w:t xml:space="preserve">gdy Wykonawca nie dochowa zobowiązania stałości ceny </w:t>
      </w:r>
      <w:r>
        <w:rPr>
          <w:rFonts w:asciiTheme="minorHAnsi" w:hAnsiTheme="minorHAnsi" w:cstheme="minorHAnsi"/>
          <w:sz w:val="22"/>
          <w:szCs w:val="22"/>
        </w:rPr>
        <w:t>bru</w:t>
      </w:r>
      <w:r w:rsidRPr="00D722AF">
        <w:rPr>
          <w:rFonts w:asciiTheme="minorHAnsi" w:hAnsiTheme="minorHAnsi" w:cstheme="minorHAnsi"/>
          <w:sz w:val="22"/>
          <w:szCs w:val="22"/>
        </w:rPr>
        <w:t>tto.</w:t>
      </w:r>
    </w:p>
    <w:p w14:paraId="42F3CE2E" w14:textId="77777777" w:rsidR="003F4878" w:rsidRPr="00D722AF" w:rsidRDefault="003F4878" w:rsidP="003F4878">
      <w:pPr>
        <w:pStyle w:val="Akapitzlist"/>
        <w:numPr>
          <w:ilvl w:val="0"/>
          <w:numId w:val="10"/>
        </w:numPr>
        <w:tabs>
          <w:tab w:val="left" w:pos="993"/>
        </w:tabs>
        <w:spacing w:after="0" w:line="276" w:lineRule="auto"/>
        <w:jc w:val="both"/>
        <w:rPr>
          <w:rFonts w:cstheme="minorHAnsi"/>
        </w:rPr>
      </w:pPr>
      <w:r w:rsidRPr="00D722AF">
        <w:rPr>
          <w:rFonts w:cstheme="minorHAnsi"/>
        </w:rPr>
        <w:t>Odstąpienie od umowy może nastąpić w ciągu 14 dni od powzięcia przez Zamawiającego informacji o</w:t>
      </w:r>
      <w:r>
        <w:rPr>
          <w:rFonts w:cstheme="minorHAnsi"/>
        </w:rPr>
        <w:t> </w:t>
      </w:r>
      <w:r w:rsidRPr="00D722AF">
        <w:rPr>
          <w:rFonts w:cstheme="minorHAnsi"/>
        </w:rPr>
        <w:t>okolicznościach stanowiących podstawę do odstąpienia od umowy.</w:t>
      </w:r>
    </w:p>
    <w:p w14:paraId="1E399D78" w14:textId="77777777" w:rsidR="003F4878" w:rsidRPr="00D722AF" w:rsidRDefault="003F4878" w:rsidP="003F4878">
      <w:pPr>
        <w:pStyle w:val="Akapitzlist"/>
        <w:numPr>
          <w:ilvl w:val="0"/>
          <w:numId w:val="10"/>
        </w:numPr>
        <w:tabs>
          <w:tab w:val="left" w:pos="993"/>
        </w:tabs>
        <w:spacing w:after="0" w:line="276" w:lineRule="auto"/>
        <w:jc w:val="both"/>
        <w:rPr>
          <w:rFonts w:cstheme="minorHAnsi"/>
        </w:rPr>
      </w:pPr>
      <w:r w:rsidRPr="00D722AF">
        <w:rPr>
          <w:rFonts w:cstheme="minorHAnsi"/>
        </w:rPr>
        <w:t xml:space="preserve">W przypadku odstąpienia przez Zamawiającego od umowy w okolicznościach wskazanych w ust. 1-2 powyżej, Zamawiającemu przysługuje od Wykonawcy kara umowna w wysokości 10% wartości netto </w:t>
      </w:r>
      <w:r>
        <w:rPr>
          <w:rFonts w:cstheme="minorHAnsi"/>
        </w:rPr>
        <w:t xml:space="preserve">przedmiotu </w:t>
      </w:r>
      <w:r w:rsidRPr="00D722AF">
        <w:rPr>
          <w:rFonts w:cstheme="minorHAnsi"/>
        </w:rPr>
        <w:t>umowy.</w:t>
      </w:r>
    </w:p>
    <w:p w14:paraId="235AC782" w14:textId="77777777" w:rsidR="003F4878" w:rsidRPr="00160B88" w:rsidRDefault="003F4878" w:rsidP="003F4878">
      <w:pPr>
        <w:pStyle w:val="Akapitzlist"/>
        <w:spacing w:after="0" w:line="276" w:lineRule="auto"/>
        <w:ind w:left="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§ 7</w:t>
      </w:r>
    </w:p>
    <w:p w14:paraId="6CA48191" w14:textId="77777777" w:rsidR="003F4878" w:rsidRDefault="003F4878" w:rsidP="003F4878">
      <w:pPr>
        <w:pStyle w:val="Tekstpodstawowy2"/>
        <w:spacing w:after="0" w:line="276" w:lineRule="auto"/>
        <w:jc w:val="both"/>
        <w:rPr>
          <w:rFonts w:ascii="Calibri" w:hAnsi="Calibri" w:cs="Calibri"/>
          <w:sz w:val="22"/>
          <w:szCs w:val="22"/>
          <w:lang w:val="cs-CZ"/>
        </w:rPr>
      </w:pPr>
      <w:r>
        <w:rPr>
          <w:rFonts w:ascii="Calibri" w:hAnsi="Calibri" w:cs="Calibri"/>
          <w:sz w:val="22"/>
          <w:szCs w:val="22"/>
          <w:lang w:val="cs-CZ"/>
        </w:rPr>
        <w:t xml:space="preserve">1. </w:t>
      </w:r>
      <w:r w:rsidRPr="00D722AF">
        <w:rPr>
          <w:rFonts w:ascii="Calibri" w:hAnsi="Calibri" w:cs="Calibri"/>
          <w:sz w:val="22"/>
          <w:szCs w:val="22"/>
          <w:lang w:val="cs-CZ"/>
        </w:rPr>
        <w:t>Wszelkie zmiany dotyczące umowy wymagają formy pisemnej pod rygorem nieważności.</w:t>
      </w:r>
    </w:p>
    <w:p w14:paraId="7E0B927B" w14:textId="5175E0D4" w:rsidR="003F4878" w:rsidRPr="00D722AF" w:rsidRDefault="003F4878" w:rsidP="003F4878">
      <w:pPr>
        <w:pStyle w:val="Tekstpodstawowy2"/>
        <w:spacing w:after="0" w:line="276" w:lineRule="auto"/>
        <w:jc w:val="both"/>
        <w:rPr>
          <w:rFonts w:ascii="Calibri" w:hAnsi="Calibri" w:cs="Calibri"/>
          <w:sz w:val="22"/>
          <w:szCs w:val="22"/>
          <w:lang w:val="cs-CZ"/>
        </w:rPr>
      </w:pPr>
      <w:r>
        <w:rPr>
          <w:rFonts w:ascii="Calibri" w:hAnsi="Calibri" w:cs="Calibri"/>
          <w:sz w:val="22"/>
          <w:szCs w:val="22"/>
          <w:lang w:val="cs-CZ"/>
        </w:rPr>
        <w:t xml:space="preserve">2. </w:t>
      </w:r>
      <w:r w:rsidRPr="00102634">
        <w:rPr>
          <w:rFonts w:asciiTheme="minorHAnsi" w:hAnsiTheme="minorHAnsi" w:cstheme="minorHAnsi"/>
          <w:bCs/>
          <w:color w:val="000000"/>
          <w:sz w:val="22"/>
          <w:szCs w:val="22"/>
        </w:rPr>
        <w:t>Strony zgodnie postanawiają, że umowa zostaje zawarta dnia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="00AD0BCF">
        <w:rPr>
          <w:rFonts w:asciiTheme="minorHAnsi" w:hAnsiTheme="minorHAnsi" w:cstheme="minorHAnsi"/>
          <w:bCs/>
          <w:color w:val="000000"/>
          <w:sz w:val="22"/>
          <w:szCs w:val="22"/>
        </w:rPr>
        <w:t>…………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202</w:t>
      </w:r>
      <w:r w:rsidR="004B2039">
        <w:rPr>
          <w:rFonts w:asciiTheme="minorHAnsi" w:hAnsiTheme="minorHAnsi" w:cstheme="minorHAnsi"/>
          <w:bCs/>
          <w:color w:val="000000"/>
          <w:sz w:val="22"/>
          <w:szCs w:val="22"/>
        </w:rPr>
        <w:t>6</w:t>
      </w:r>
      <w:r w:rsidR="00AF6A85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r.,</w:t>
      </w:r>
      <w:r w:rsidRPr="00102634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niezależnie od daty złożenia podpisów przez Strony</w:t>
      </w:r>
      <w:r>
        <w:rPr>
          <w:rFonts w:asciiTheme="minorHAnsi" w:hAnsiTheme="minorHAnsi" w:cstheme="minorHAnsi"/>
          <w:bCs/>
          <w:color w:val="000000"/>
          <w:sz w:val="22"/>
          <w:szCs w:val="22"/>
        </w:rPr>
        <w:t>.</w:t>
      </w:r>
    </w:p>
    <w:p w14:paraId="1CFF6DCD" w14:textId="77777777" w:rsidR="003F4878" w:rsidRPr="0000639F" w:rsidRDefault="003F4878" w:rsidP="003F487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val="cs-CZ"/>
        </w:rPr>
      </w:pPr>
      <w:r w:rsidRPr="0000639F">
        <w:rPr>
          <w:rFonts w:ascii="Calibri" w:hAnsi="Calibri" w:cs="Calibri"/>
          <w:b/>
          <w:bCs/>
          <w:sz w:val="22"/>
          <w:szCs w:val="22"/>
          <w:lang w:val="cs-CZ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  <w:lang w:val="cs-CZ"/>
        </w:rPr>
        <w:t>8</w:t>
      </w:r>
    </w:p>
    <w:p w14:paraId="0E24015B" w14:textId="77777777" w:rsidR="003F4878" w:rsidRPr="0000639F" w:rsidRDefault="003F4878" w:rsidP="003F4878">
      <w:pPr>
        <w:spacing w:line="276" w:lineRule="auto"/>
        <w:jc w:val="both"/>
        <w:rPr>
          <w:rFonts w:ascii="Calibri" w:hAnsi="Calibri" w:cs="Calibri"/>
          <w:sz w:val="22"/>
          <w:szCs w:val="22"/>
          <w:lang w:val="cs-CZ"/>
        </w:rPr>
      </w:pPr>
      <w:r w:rsidRPr="0000639F">
        <w:rPr>
          <w:rFonts w:ascii="Calibri" w:hAnsi="Calibri" w:cs="Calibri"/>
          <w:sz w:val="22"/>
          <w:szCs w:val="22"/>
          <w:lang w:val="cs-CZ"/>
        </w:rPr>
        <w:t>Do niniejszej umowy stosuje się przepisy ustawy Kodeksu Cywilnego.</w:t>
      </w:r>
    </w:p>
    <w:p w14:paraId="1654B629" w14:textId="77777777" w:rsidR="003F4878" w:rsidRPr="0000639F" w:rsidRDefault="003F4878" w:rsidP="003F487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val="cs-CZ"/>
        </w:rPr>
      </w:pPr>
      <w:r w:rsidRPr="0000639F">
        <w:rPr>
          <w:rFonts w:ascii="Calibri" w:hAnsi="Calibri" w:cs="Calibri"/>
          <w:b/>
          <w:bCs/>
          <w:sz w:val="22"/>
          <w:szCs w:val="22"/>
          <w:lang w:val="cs-CZ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  <w:lang w:val="cs-CZ"/>
        </w:rPr>
        <w:t>9</w:t>
      </w:r>
    </w:p>
    <w:p w14:paraId="4ADCFBEA" w14:textId="77777777" w:rsidR="003F4878" w:rsidRPr="0000639F" w:rsidRDefault="003F4878" w:rsidP="003F4878">
      <w:pPr>
        <w:spacing w:line="276" w:lineRule="auto"/>
        <w:jc w:val="both"/>
        <w:rPr>
          <w:rFonts w:ascii="Calibri" w:hAnsi="Calibri" w:cs="Calibri"/>
          <w:sz w:val="22"/>
          <w:szCs w:val="22"/>
          <w:lang w:val="cs-CZ"/>
        </w:rPr>
      </w:pPr>
      <w:r w:rsidRPr="0000639F">
        <w:rPr>
          <w:rFonts w:ascii="Calibri" w:hAnsi="Calibri" w:cs="Calibri"/>
          <w:sz w:val="22"/>
          <w:szCs w:val="22"/>
          <w:lang w:val="cs-CZ"/>
        </w:rPr>
        <w:t>Wszelkie spory mogące wyniknąć w związku z wykonaniem umowy, Strony poddają pod rozstrzygnięcie sądowi powszechnemu właściwemu dla siedziby Zamawiającego.</w:t>
      </w:r>
    </w:p>
    <w:p w14:paraId="1AB9229E" w14:textId="77777777" w:rsidR="003F4878" w:rsidRPr="0000639F" w:rsidRDefault="003F4878" w:rsidP="003F4878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  <w:lang w:val="cs-CZ"/>
        </w:rPr>
      </w:pPr>
      <w:r w:rsidRPr="0000639F">
        <w:rPr>
          <w:rFonts w:ascii="Calibri" w:hAnsi="Calibri" w:cs="Calibri"/>
          <w:b/>
          <w:bCs/>
          <w:sz w:val="22"/>
          <w:szCs w:val="22"/>
          <w:lang w:val="cs-CZ"/>
        </w:rPr>
        <w:t xml:space="preserve">§ </w:t>
      </w:r>
      <w:r>
        <w:rPr>
          <w:rFonts w:ascii="Calibri" w:hAnsi="Calibri" w:cs="Calibri"/>
          <w:b/>
          <w:bCs/>
          <w:sz w:val="22"/>
          <w:szCs w:val="22"/>
          <w:lang w:val="cs-CZ"/>
        </w:rPr>
        <w:t>10</w:t>
      </w:r>
    </w:p>
    <w:p w14:paraId="4B71BC5F" w14:textId="6BC46876" w:rsidR="003F4878" w:rsidRDefault="003F4878" w:rsidP="003F4878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00639F">
        <w:rPr>
          <w:rFonts w:ascii="Calibri" w:hAnsi="Calibri" w:cs="Calibri"/>
          <w:sz w:val="22"/>
          <w:szCs w:val="22"/>
        </w:rPr>
        <w:t>Umowę sporządzono w 2 jednobrzmiących egzemplarzach</w:t>
      </w:r>
      <w:r>
        <w:rPr>
          <w:rFonts w:ascii="Calibri" w:hAnsi="Calibri" w:cs="Calibri"/>
          <w:sz w:val="22"/>
          <w:szCs w:val="22"/>
        </w:rPr>
        <w:t>,</w:t>
      </w:r>
      <w:r w:rsidRPr="0000639F">
        <w:rPr>
          <w:rFonts w:ascii="Calibri" w:hAnsi="Calibri" w:cs="Calibri"/>
          <w:sz w:val="22"/>
          <w:szCs w:val="22"/>
        </w:rPr>
        <w:t xml:space="preserve"> w tym jeden dla Zamawiającego i jeden dla Wykonawcy.</w:t>
      </w:r>
    </w:p>
    <w:p w14:paraId="08A504ED" w14:textId="2C151DC1" w:rsidR="00944052" w:rsidRPr="00944052" w:rsidRDefault="00944052" w:rsidP="00673FB7">
      <w:pPr>
        <w:ind w:firstLine="708"/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</w:pPr>
      <w:r w:rsidRPr="00944052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>Zamawiający:</w:t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="00673FB7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ab/>
      </w:r>
      <w:r w:rsidRPr="00944052">
        <w:rPr>
          <w:rFonts w:asciiTheme="minorHAnsi" w:hAnsiTheme="minorHAnsi" w:cstheme="minorHAnsi"/>
          <w:b/>
          <w:bCs/>
          <w:smallCaps/>
          <w:color w:val="000000"/>
          <w:sz w:val="22"/>
          <w:szCs w:val="22"/>
          <w:lang w:val="cs-CZ"/>
        </w:rPr>
        <w:t>Wykonawca:</w:t>
      </w:r>
    </w:p>
    <w:p w14:paraId="3DBAA235" w14:textId="77777777" w:rsidR="00944052" w:rsidRPr="00944052" w:rsidRDefault="00944052" w:rsidP="00944052">
      <w:pPr>
        <w:ind w:firstLine="708"/>
        <w:jc w:val="both"/>
        <w:rPr>
          <w:rFonts w:asciiTheme="minorHAnsi" w:hAnsiTheme="minorHAnsi" w:cstheme="minorHAnsi"/>
          <w:smallCaps/>
          <w:color w:val="000000"/>
          <w:sz w:val="22"/>
          <w:szCs w:val="22"/>
          <w:lang w:val="cs-CZ"/>
        </w:rPr>
      </w:pPr>
    </w:p>
    <w:p w14:paraId="1441B525" w14:textId="7DF97601" w:rsidR="0000639F" w:rsidRPr="00944052" w:rsidRDefault="0000639F" w:rsidP="003F4878">
      <w:pPr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820E3E9" w14:textId="77777777" w:rsidR="0000639F" w:rsidRDefault="0000639F" w:rsidP="00626FA4">
      <w:pPr>
        <w:spacing w:line="276" w:lineRule="auto"/>
        <w:ind w:firstLine="284"/>
        <w:jc w:val="center"/>
        <w:rPr>
          <w:rFonts w:asciiTheme="minorHAnsi" w:hAnsiTheme="minorHAnsi" w:cstheme="minorHAnsi"/>
          <w:sz w:val="22"/>
          <w:szCs w:val="22"/>
        </w:rPr>
      </w:pPr>
    </w:p>
    <w:bookmarkEnd w:id="1"/>
    <w:sectPr w:rsidR="0000639F" w:rsidSect="00EF6DE6">
      <w:headerReference w:type="default" r:id="rId15"/>
      <w:footerReference w:type="default" r:id="rId16"/>
      <w:pgSz w:w="11907" w:h="16840" w:code="9"/>
      <w:pgMar w:top="1021" w:right="964" w:bottom="1247" w:left="1134" w:header="737" w:footer="737" w:gutter="0"/>
      <w:cols w:space="624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AD9B3" w14:textId="77777777" w:rsidR="00D879D1" w:rsidRDefault="00D879D1">
      <w:r>
        <w:separator/>
      </w:r>
    </w:p>
  </w:endnote>
  <w:endnote w:type="continuationSeparator" w:id="0">
    <w:p w14:paraId="7706A688" w14:textId="77777777" w:rsidR="00D879D1" w:rsidRDefault="00D87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38892338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71907F" w14:textId="5D7AB90D" w:rsidR="00A15647" w:rsidRPr="00FE5670" w:rsidRDefault="00A15647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FE5670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Strona </w:t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6E2073"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FE5670">
              <w:rPr>
                <w:rFonts w:asciiTheme="minorHAnsi" w:hAnsiTheme="minorHAnsi" w:cstheme="minorHAnsi"/>
                <w:sz w:val="18"/>
                <w:szCs w:val="18"/>
                <w:lang w:val="pl-PL"/>
              </w:rPr>
              <w:t xml:space="preserve"> z </w:t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6E2073"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</w:t>
            </w:r>
            <w:r w:rsidRPr="00FE567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48818FF" w14:textId="77777777" w:rsidR="00A15647" w:rsidRDefault="00A156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0BD0B" w14:textId="77777777" w:rsidR="00D879D1" w:rsidRDefault="00D879D1">
      <w:r>
        <w:separator/>
      </w:r>
    </w:p>
  </w:footnote>
  <w:footnote w:type="continuationSeparator" w:id="0">
    <w:p w14:paraId="3AD2A76C" w14:textId="77777777" w:rsidR="00D879D1" w:rsidRDefault="00D879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D5B6" w14:textId="59F25525" w:rsidR="00A15647" w:rsidRPr="00626FA4" w:rsidRDefault="00A15647">
    <w:pPr>
      <w:pStyle w:val="Nagwek"/>
      <w:rPr>
        <w:rFonts w:asciiTheme="minorHAnsi" w:hAnsiTheme="minorHAnsi" w:cstheme="minorHAnsi"/>
      </w:rPr>
    </w:pPr>
    <w:r w:rsidRPr="00626FA4">
      <w:rPr>
        <w:rFonts w:asciiTheme="minorHAnsi" w:hAnsiTheme="minorHAnsi" w:cstheme="minorHAnsi"/>
      </w:rPr>
      <w:t>ZP.26.2.</w:t>
    </w:r>
    <w:r w:rsidR="00D77D14">
      <w:rPr>
        <w:rFonts w:asciiTheme="minorHAnsi" w:hAnsiTheme="minorHAnsi" w:cstheme="minorHAnsi"/>
      </w:rPr>
      <w:t>4</w:t>
    </w:r>
    <w:r w:rsidR="001B70B3">
      <w:rPr>
        <w:rFonts w:asciiTheme="minorHAnsi" w:hAnsiTheme="minorHAnsi" w:cstheme="minorHAnsi"/>
      </w:rPr>
      <w:t>0</w:t>
    </w:r>
    <w:r w:rsidRPr="00626FA4">
      <w:rPr>
        <w:rFonts w:asciiTheme="minorHAnsi" w:hAnsiTheme="minorHAnsi" w:cstheme="minorHAnsi"/>
      </w:rPr>
      <w:t>.202</w:t>
    </w:r>
    <w:r w:rsidR="001B70B3">
      <w:rPr>
        <w:rFonts w:asciiTheme="minorHAnsi" w:hAnsiTheme="minorHAnsi" w:cstheme="minorHAnsi"/>
      </w:rPr>
      <w:t>6</w:t>
    </w:r>
    <w:r w:rsidRPr="00626FA4">
      <w:rPr>
        <w:rFonts w:asciiTheme="minorHAnsi" w:hAnsiTheme="minorHAnsi" w:cstheme="minorHAnsi"/>
      </w:rPr>
      <w:t xml:space="preserve"> </w:t>
    </w:r>
    <w:r w:rsidR="008306F9">
      <w:rPr>
        <w:rFonts w:asciiTheme="minorHAnsi" w:hAnsiTheme="minorHAnsi" w:cstheme="minorHAnsi"/>
      </w:rPr>
      <w:t xml:space="preserve">- </w:t>
    </w:r>
    <w:r w:rsidRPr="00626FA4">
      <w:rPr>
        <w:rFonts w:asciiTheme="minorHAnsi" w:hAnsiTheme="minorHAnsi" w:cstheme="minorHAnsi"/>
      </w:rPr>
      <w:t xml:space="preserve">dostawa </w:t>
    </w:r>
    <w:r w:rsidR="00D77D14">
      <w:rPr>
        <w:rFonts w:asciiTheme="minorHAnsi" w:hAnsiTheme="minorHAnsi" w:cstheme="minorHAnsi"/>
      </w:rPr>
      <w:t>myjni ultradźwiękowej i autoklawu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bullet"/>
      <w:lvlText w:val=""/>
      <w:lvlJc w:val="left"/>
      <w:pPr>
        <w:tabs>
          <w:tab w:val="num" w:pos="830"/>
        </w:tabs>
        <w:ind w:left="830" w:hanging="360"/>
      </w:pPr>
      <w:rPr>
        <w:rFonts w:ascii="Symbol" w:hAnsi="Symbol" w:cs="Symbol"/>
      </w:rPr>
    </w:lvl>
  </w:abstractNum>
  <w:abstractNum w:abstractNumId="3" w15:restartNumberingAfterBreak="0">
    <w:nsid w:val="026B6CCE"/>
    <w:multiLevelType w:val="hybridMultilevel"/>
    <w:tmpl w:val="D07E2D9C"/>
    <w:lvl w:ilvl="0" w:tplc="2DF4330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4CE066A"/>
    <w:multiLevelType w:val="hybridMultilevel"/>
    <w:tmpl w:val="809C78F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5A24030"/>
    <w:multiLevelType w:val="multilevel"/>
    <w:tmpl w:val="6FFEC358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6" w15:restartNumberingAfterBreak="0">
    <w:nsid w:val="143A3B9A"/>
    <w:multiLevelType w:val="singleLevel"/>
    <w:tmpl w:val="86ACF5E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6CC44A7"/>
    <w:multiLevelType w:val="hybridMultilevel"/>
    <w:tmpl w:val="1E7A85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118CF"/>
    <w:multiLevelType w:val="hybridMultilevel"/>
    <w:tmpl w:val="1EFE73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5459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1C9D6B4F"/>
    <w:multiLevelType w:val="multilevel"/>
    <w:tmpl w:val="A41C5D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/>
      </w:rPr>
    </w:lvl>
    <w:lvl w:ilvl="2">
      <w:start w:val="1"/>
      <w:numFmt w:val="decimal"/>
      <w:lvlText w:val="%3)"/>
      <w:lvlJc w:val="left"/>
      <w:pPr>
        <w:tabs>
          <w:tab w:val="num" w:pos="1288"/>
        </w:tabs>
        <w:ind w:left="1288" w:hanging="720"/>
      </w:pPr>
    </w:lvl>
    <w:lvl w:ilvl="3">
      <w:start w:val="1"/>
      <w:numFmt w:val="lowerLetter"/>
      <w:lvlText w:val="%1.%2.%3.%4"/>
      <w:lvlJc w:val="left"/>
      <w:pPr>
        <w:tabs>
          <w:tab w:val="num" w:pos="1572"/>
        </w:tabs>
        <w:ind w:lef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D0431EA"/>
    <w:multiLevelType w:val="multilevel"/>
    <w:tmpl w:val="4A04E77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146" w:hanging="720"/>
      </w:pPr>
      <w:rPr>
        <w:rFonts w:asciiTheme="minorHAnsi" w:eastAsiaTheme="minorHAnsi" w:hAnsiTheme="minorHAnsi" w:cstheme="minorHAnsi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2358" w:hanging="108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570" w:hanging="1440"/>
      </w:pPr>
    </w:lvl>
    <w:lvl w:ilvl="6">
      <w:start w:val="1"/>
      <w:numFmt w:val="decimal"/>
      <w:lvlText w:val="%1.%2.%3.%4.%5.%6.%7."/>
      <w:lvlJc w:val="left"/>
      <w:pPr>
        <w:ind w:left="3996" w:hanging="1440"/>
      </w:pPr>
    </w:lvl>
    <w:lvl w:ilvl="7">
      <w:start w:val="1"/>
      <w:numFmt w:val="decimal"/>
      <w:lvlText w:val="%1.%2.%3.%4.%5.%6.%7.%8."/>
      <w:lvlJc w:val="left"/>
      <w:pPr>
        <w:ind w:left="4782" w:hanging="1800"/>
      </w:pPr>
    </w:lvl>
    <w:lvl w:ilvl="8">
      <w:start w:val="1"/>
      <w:numFmt w:val="decimal"/>
      <w:lvlText w:val="%1.%2.%3.%4.%5.%6.%7.%8.%9."/>
      <w:lvlJc w:val="left"/>
      <w:pPr>
        <w:ind w:left="5208" w:hanging="1800"/>
      </w:pPr>
    </w:lvl>
  </w:abstractNum>
  <w:abstractNum w:abstractNumId="12" w15:restartNumberingAfterBreak="0">
    <w:nsid w:val="2E7E5D41"/>
    <w:multiLevelType w:val="multilevel"/>
    <w:tmpl w:val="115A1B9C"/>
    <w:name w:val="WW8Num42"/>
    <w:lvl w:ilvl="0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31425F10"/>
    <w:multiLevelType w:val="singleLevel"/>
    <w:tmpl w:val="86ACF5E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3B5654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3EDD6CA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 w15:restartNumberingAfterBreak="0">
    <w:nsid w:val="430E245D"/>
    <w:multiLevelType w:val="hybridMultilevel"/>
    <w:tmpl w:val="2B8E3AAA"/>
    <w:lvl w:ilvl="0" w:tplc="46023A2C">
      <w:start w:val="1"/>
      <w:numFmt w:val="lowerLetter"/>
      <w:lvlText w:val="%1)"/>
      <w:lvlJc w:val="left"/>
      <w:pPr>
        <w:ind w:left="17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17" w15:restartNumberingAfterBreak="0">
    <w:nsid w:val="44DC6942"/>
    <w:multiLevelType w:val="hybridMultilevel"/>
    <w:tmpl w:val="AADE9C72"/>
    <w:lvl w:ilvl="0" w:tplc="40A2D9D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D50F6"/>
    <w:multiLevelType w:val="hybridMultilevel"/>
    <w:tmpl w:val="74B83BC0"/>
    <w:lvl w:ilvl="0" w:tplc="A00A218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E2D6C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50B32485"/>
    <w:multiLevelType w:val="hybridMultilevel"/>
    <w:tmpl w:val="8ABCC1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964FB"/>
    <w:multiLevelType w:val="multilevel"/>
    <w:tmpl w:val="B3927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2E1A95"/>
    <w:multiLevelType w:val="hybridMultilevel"/>
    <w:tmpl w:val="3982AD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8D3EC9"/>
    <w:multiLevelType w:val="multilevel"/>
    <w:tmpl w:val="5E74E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asciiTheme="minorHAnsi" w:eastAsia="Times New Roman" w:hAnsiTheme="minorHAnsi" w:cstheme="minorHAnsi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58BA26B5"/>
    <w:multiLevelType w:val="multilevel"/>
    <w:tmpl w:val="AD1237C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Calibri" w:eastAsia="Times New Roman" w:hAnsi="Calibri" w:cs="Calibri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1154045"/>
    <w:multiLevelType w:val="hybridMultilevel"/>
    <w:tmpl w:val="ABAA0F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2F11E3"/>
    <w:multiLevelType w:val="multilevel"/>
    <w:tmpl w:val="C64AA6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17B68"/>
    <w:multiLevelType w:val="hybridMultilevel"/>
    <w:tmpl w:val="67CA3AE8"/>
    <w:lvl w:ilvl="0" w:tplc="E3700030">
      <w:start w:val="1"/>
      <w:numFmt w:val="lowerLetter"/>
      <w:lvlText w:val="%1)"/>
      <w:lvlJc w:val="left"/>
      <w:pPr>
        <w:ind w:left="1800" w:hanging="360"/>
      </w:pPr>
      <w:rPr>
        <w:rFonts w:asciiTheme="minorHAnsi" w:hAnsiTheme="minorHAnsi" w:cs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B0857FF"/>
    <w:multiLevelType w:val="hybridMultilevel"/>
    <w:tmpl w:val="25BAA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500FFC"/>
    <w:multiLevelType w:val="hybridMultilevel"/>
    <w:tmpl w:val="434078C4"/>
    <w:lvl w:ilvl="0" w:tplc="6110FA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523" w:hanging="360"/>
      </w:pPr>
    </w:lvl>
    <w:lvl w:ilvl="2" w:tplc="0415001B" w:tentative="1">
      <w:start w:val="1"/>
      <w:numFmt w:val="lowerRoman"/>
      <w:lvlText w:val="%3."/>
      <w:lvlJc w:val="right"/>
      <w:pPr>
        <w:ind w:left="1243" w:hanging="180"/>
      </w:pPr>
    </w:lvl>
    <w:lvl w:ilvl="3" w:tplc="0415000F" w:tentative="1">
      <w:start w:val="1"/>
      <w:numFmt w:val="decimal"/>
      <w:lvlText w:val="%4."/>
      <w:lvlJc w:val="left"/>
      <w:pPr>
        <w:ind w:left="1963" w:hanging="360"/>
      </w:pPr>
    </w:lvl>
    <w:lvl w:ilvl="4" w:tplc="04150019" w:tentative="1">
      <w:start w:val="1"/>
      <w:numFmt w:val="lowerLetter"/>
      <w:lvlText w:val="%5."/>
      <w:lvlJc w:val="left"/>
      <w:pPr>
        <w:ind w:left="2683" w:hanging="360"/>
      </w:pPr>
    </w:lvl>
    <w:lvl w:ilvl="5" w:tplc="0415001B" w:tentative="1">
      <w:start w:val="1"/>
      <w:numFmt w:val="lowerRoman"/>
      <w:lvlText w:val="%6."/>
      <w:lvlJc w:val="right"/>
      <w:pPr>
        <w:ind w:left="3403" w:hanging="180"/>
      </w:pPr>
    </w:lvl>
    <w:lvl w:ilvl="6" w:tplc="0415000F" w:tentative="1">
      <w:start w:val="1"/>
      <w:numFmt w:val="decimal"/>
      <w:lvlText w:val="%7."/>
      <w:lvlJc w:val="left"/>
      <w:pPr>
        <w:ind w:left="4123" w:hanging="360"/>
      </w:pPr>
    </w:lvl>
    <w:lvl w:ilvl="7" w:tplc="04150019" w:tentative="1">
      <w:start w:val="1"/>
      <w:numFmt w:val="lowerLetter"/>
      <w:lvlText w:val="%8."/>
      <w:lvlJc w:val="left"/>
      <w:pPr>
        <w:ind w:left="4843" w:hanging="360"/>
      </w:pPr>
    </w:lvl>
    <w:lvl w:ilvl="8" w:tplc="0415001B" w:tentative="1">
      <w:start w:val="1"/>
      <w:numFmt w:val="lowerRoman"/>
      <w:lvlText w:val="%9."/>
      <w:lvlJc w:val="right"/>
      <w:pPr>
        <w:ind w:left="5563" w:hanging="180"/>
      </w:pPr>
    </w:lvl>
  </w:abstractNum>
  <w:abstractNum w:abstractNumId="30" w15:restartNumberingAfterBreak="0">
    <w:nsid w:val="722372D6"/>
    <w:multiLevelType w:val="hybridMultilevel"/>
    <w:tmpl w:val="2B76CB16"/>
    <w:lvl w:ilvl="0" w:tplc="B61A8F7C">
      <w:start w:val="1"/>
      <w:numFmt w:val="decimal"/>
      <w:lvlText w:val="%1."/>
      <w:lvlJc w:val="left"/>
      <w:pPr>
        <w:tabs>
          <w:tab w:val="num" w:pos="3563"/>
        </w:tabs>
        <w:ind w:left="3563" w:hanging="585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EE62DE"/>
    <w:multiLevelType w:val="hybridMultilevel"/>
    <w:tmpl w:val="23A61CD2"/>
    <w:lvl w:ilvl="0" w:tplc="DC80A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0851BF"/>
    <w:multiLevelType w:val="hybridMultilevel"/>
    <w:tmpl w:val="C896DE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E19F3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4" w15:restartNumberingAfterBreak="0">
    <w:nsid w:val="77F40CEB"/>
    <w:multiLevelType w:val="multilevel"/>
    <w:tmpl w:val="76F04D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CF2179B"/>
    <w:multiLevelType w:val="hybridMultilevel"/>
    <w:tmpl w:val="A086CE5E"/>
    <w:lvl w:ilvl="0" w:tplc="CE960D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573B94"/>
    <w:multiLevelType w:val="hybridMultilevel"/>
    <w:tmpl w:val="539CFEE4"/>
    <w:lvl w:ilvl="0" w:tplc="D0DAF9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7251C"/>
    <w:multiLevelType w:val="hybridMultilevel"/>
    <w:tmpl w:val="47AC03D2"/>
    <w:lvl w:ilvl="0" w:tplc="1EBEB0D6">
      <w:start w:val="1"/>
      <w:numFmt w:val="decimal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3508945">
    <w:abstractNumId w:val="13"/>
  </w:num>
  <w:num w:numId="2" w16cid:durableId="231896343">
    <w:abstractNumId w:val="6"/>
  </w:num>
  <w:num w:numId="3" w16cid:durableId="2116173612">
    <w:abstractNumId w:val="26"/>
  </w:num>
  <w:num w:numId="4" w16cid:durableId="1854764507">
    <w:abstractNumId w:val="32"/>
  </w:num>
  <w:num w:numId="5" w16cid:durableId="669672555">
    <w:abstractNumId w:val="36"/>
  </w:num>
  <w:num w:numId="6" w16cid:durableId="1487477026">
    <w:abstractNumId w:val="8"/>
  </w:num>
  <w:num w:numId="7" w16cid:durableId="728651714">
    <w:abstractNumId w:val="17"/>
  </w:num>
  <w:num w:numId="8" w16cid:durableId="230776144">
    <w:abstractNumId w:val="22"/>
  </w:num>
  <w:num w:numId="9" w16cid:durableId="324941380">
    <w:abstractNumId w:val="29"/>
  </w:num>
  <w:num w:numId="10" w16cid:durableId="512652246">
    <w:abstractNumId w:val="11"/>
  </w:num>
  <w:num w:numId="11" w16cid:durableId="871694832">
    <w:abstractNumId w:val="3"/>
  </w:num>
  <w:num w:numId="12" w16cid:durableId="2049181214">
    <w:abstractNumId w:val="37"/>
  </w:num>
  <w:num w:numId="13" w16cid:durableId="1300963167">
    <w:abstractNumId w:val="30"/>
  </w:num>
  <w:num w:numId="14" w16cid:durableId="1102645629">
    <w:abstractNumId w:val="24"/>
  </w:num>
  <w:num w:numId="15" w16cid:durableId="1840274044">
    <w:abstractNumId w:val="4"/>
  </w:num>
  <w:num w:numId="16" w16cid:durableId="1611859848">
    <w:abstractNumId w:val="23"/>
  </w:num>
  <w:num w:numId="17" w16cid:durableId="245067805">
    <w:abstractNumId w:val="34"/>
  </w:num>
  <w:num w:numId="18" w16cid:durableId="1808281362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19" w16cid:durableId="1732536593">
    <w:abstractNumId w:val="10"/>
  </w:num>
  <w:num w:numId="20" w16cid:durableId="1028338246">
    <w:abstractNumId w:val="31"/>
  </w:num>
  <w:num w:numId="21" w16cid:durableId="1237978114">
    <w:abstractNumId w:val="25"/>
  </w:num>
  <w:num w:numId="22" w16cid:durableId="834302212">
    <w:abstractNumId w:val="28"/>
  </w:num>
  <w:num w:numId="23" w16cid:durableId="59790239">
    <w:abstractNumId w:val="20"/>
  </w:num>
  <w:num w:numId="24" w16cid:durableId="2005277058">
    <w:abstractNumId w:val="18"/>
  </w:num>
  <w:num w:numId="25" w16cid:durableId="1901403772">
    <w:abstractNumId w:val="1"/>
  </w:num>
  <w:num w:numId="26" w16cid:durableId="1067076263">
    <w:abstractNumId w:val="33"/>
  </w:num>
  <w:num w:numId="27" w16cid:durableId="1073626131">
    <w:abstractNumId w:val="19"/>
  </w:num>
  <w:num w:numId="28" w16cid:durableId="654382921">
    <w:abstractNumId w:val="14"/>
  </w:num>
  <w:num w:numId="29" w16cid:durableId="1088698485">
    <w:abstractNumId w:val="7"/>
  </w:num>
  <w:num w:numId="30" w16cid:durableId="1300840458">
    <w:abstractNumId w:val="15"/>
  </w:num>
  <w:num w:numId="31" w16cid:durableId="1134758677">
    <w:abstractNumId w:val="9"/>
  </w:num>
  <w:num w:numId="32" w16cid:durableId="1053650500">
    <w:abstractNumId w:val="35"/>
  </w:num>
  <w:num w:numId="33" w16cid:durableId="90853583">
    <w:abstractNumId w:val="0"/>
  </w:num>
  <w:num w:numId="34" w16cid:durableId="1943607714">
    <w:abstractNumId w:val="2"/>
  </w:num>
  <w:num w:numId="35" w16cid:durableId="398133408">
    <w:abstractNumId w:val="16"/>
  </w:num>
  <w:num w:numId="36" w16cid:durableId="1398168639">
    <w:abstractNumId w:val="12"/>
  </w:num>
  <w:num w:numId="37" w16cid:durableId="1049261867">
    <w:abstractNumId w:val="21"/>
  </w:num>
  <w:num w:numId="38" w16cid:durableId="1471509914">
    <w:abstractNumId w:val="2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C4"/>
    <w:rsid w:val="00000AE6"/>
    <w:rsid w:val="0000639F"/>
    <w:rsid w:val="00030275"/>
    <w:rsid w:val="0003681F"/>
    <w:rsid w:val="000538C7"/>
    <w:rsid w:val="00063F5B"/>
    <w:rsid w:val="00092304"/>
    <w:rsid w:val="000A551A"/>
    <w:rsid w:val="000A6F8E"/>
    <w:rsid w:val="000F7DB1"/>
    <w:rsid w:val="00104487"/>
    <w:rsid w:val="00105953"/>
    <w:rsid w:val="00147CBA"/>
    <w:rsid w:val="00157419"/>
    <w:rsid w:val="0017075B"/>
    <w:rsid w:val="00173791"/>
    <w:rsid w:val="001877C4"/>
    <w:rsid w:val="001926BE"/>
    <w:rsid w:val="001B70B3"/>
    <w:rsid w:val="00200C40"/>
    <w:rsid w:val="00205987"/>
    <w:rsid w:val="00212226"/>
    <w:rsid w:val="00226D65"/>
    <w:rsid w:val="002943B6"/>
    <w:rsid w:val="002C5F3A"/>
    <w:rsid w:val="002D42A5"/>
    <w:rsid w:val="002E35A0"/>
    <w:rsid w:val="002E7A8F"/>
    <w:rsid w:val="003034F5"/>
    <w:rsid w:val="003052B6"/>
    <w:rsid w:val="00346AF1"/>
    <w:rsid w:val="003721B9"/>
    <w:rsid w:val="003948CB"/>
    <w:rsid w:val="003978FB"/>
    <w:rsid w:val="003C7EE1"/>
    <w:rsid w:val="003F4878"/>
    <w:rsid w:val="003F5E25"/>
    <w:rsid w:val="00425C25"/>
    <w:rsid w:val="004260EB"/>
    <w:rsid w:val="00467AD5"/>
    <w:rsid w:val="00480281"/>
    <w:rsid w:val="00480C4B"/>
    <w:rsid w:val="004836B9"/>
    <w:rsid w:val="004B2039"/>
    <w:rsid w:val="004B2495"/>
    <w:rsid w:val="0050004E"/>
    <w:rsid w:val="00524938"/>
    <w:rsid w:val="005409CF"/>
    <w:rsid w:val="005533BE"/>
    <w:rsid w:val="0055551D"/>
    <w:rsid w:val="00556E17"/>
    <w:rsid w:val="00557300"/>
    <w:rsid w:val="00563B53"/>
    <w:rsid w:val="00576E5A"/>
    <w:rsid w:val="00591AB9"/>
    <w:rsid w:val="00596479"/>
    <w:rsid w:val="005E102B"/>
    <w:rsid w:val="00603B16"/>
    <w:rsid w:val="00614B24"/>
    <w:rsid w:val="00626FA4"/>
    <w:rsid w:val="00673FB7"/>
    <w:rsid w:val="0068101D"/>
    <w:rsid w:val="006A46B6"/>
    <w:rsid w:val="006E2073"/>
    <w:rsid w:val="006E7860"/>
    <w:rsid w:val="007324F7"/>
    <w:rsid w:val="00736BA7"/>
    <w:rsid w:val="00762FC9"/>
    <w:rsid w:val="0079328D"/>
    <w:rsid w:val="007F2980"/>
    <w:rsid w:val="007F46D3"/>
    <w:rsid w:val="008261B4"/>
    <w:rsid w:val="008306F9"/>
    <w:rsid w:val="00873A2C"/>
    <w:rsid w:val="008A5573"/>
    <w:rsid w:val="008B68FA"/>
    <w:rsid w:val="008C0101"/>
    <w:rsid w:val="008C7591"/>
    <w:rsid w:val="008D7689"/>
    <w:rsid w:val="009028C2"/>
    <w:rsid w:val="00907EDC"/>
    <w:rsid w:val="00911ACD"/>
    <w:rsid w:val="00935AD4"/>
    <w:rsid w:val="00944052"/>
    <w:rsid w:val="00975D5A"/>
    <w:rsid w:val="009819E2"/>
    <w:rsid w:val="009A11C6"/>
    <w:rsid w:val="009D023A"/>
    <w:rsid w:val="009D2092"/>
    <w:rsid w:val="009E178F"/>
    <w:rsid w:val="00A15647"/>
    <w:rsid w:val="00A46258"/>
    <w:rsid w:val="00A70F20"/>
    <w:rsid w:val="00A730B4"/>
    <w:rsid w:val="00A8116A"/>
    <w:rsid w:val="00A85ED6"/>
    <w:rsid w:val="00A97D21"/>
    <w:rsid w:val="00AA14D9"/>
    <w:rsid w:val="00AD0BCF"/>
    <w:rsid w:val="00AE642F"/>
    <w:rsid w:val="00AF102D"/>
    <w:rsid w:val="00AF6A85"/>
    <w:rsid w:val="00AF7295"/>
    <w:rsid w:val="00B061BD"/>
    <w:rsid w:val="00B92637"/>
    <w:rsid w:val="00BA28B2"/>
    <w:rsid w:val="00BB7282"/>
    <w:rsid w:val="00BD73AF"/>
    <w:rsid w:val="00BF4DC9"/>
    <w:rsid w:val="00BF6958"/>
    <w:rsid w:val="00C0229B"/>
    <w:rsid w:val="00C12893"/>
    <w:rsid w:val="00C1778F"/>
    <w:rsid w:val="00C321A0"/>
    <w:rsid w:val="00C83B3B"/>
    <w:rsid w:val="00D63F11"/>
    <w:rsid w:val="00D643A1"/>
    <w:rsid w:val="00D722AF"/>
    <w:rsid w:val="00D77D14"/>
    <w:rsid w:val="00D879D1"/>
    <w:rsid w:val="00D93720"/>
    <w:rsid w:val="00E16F8C"/>
    <w:rsid w:val="00E9081A"/>
    <w:rsid w:val="00EF6DE6"/>
    <w:rsid w:val="00F054E9"/>
    <w:rsid w:val="00F41735"/>
    <w:rsid w:val="00F76E57"/>
    <w:rsid w:val="00FE3C72"/>
    <w:rsid w:val="00FE5670"/>
    <w:rsid w:val="00FF1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0845D3"/>
  <w15:chartTrackingRefBased/>
  <w15:docId w15:val="{2CDA28A3-D4DD-431D-8646-3ED8F81A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44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595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26FA4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22A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877C4"/>
    <w:pPr>
      <w:tabs>
        <w:tab w:val="center" w:pos="4536"/>
        <w:tab w:val="right" w:pos="9072"/>
      </w:tabs>
    </w:pPr>
    <w:rPr>
      <w:rFonts w:ascii="Tms Rmn" w:hAnsi="Tms Rmn"/>
      <w:shadow/>
      <w:noProof/>
    </w:rPr>
  </w:style>
  <w:style w:type="character" w:customStyle="1" w:styleId="NagwekZnak">
    <w:name w:val="Nagłówek Znak"/>
    <w:basedOn w:val="Domylnaczcionkaakapitu"/>
    <w:link w:val="Nagwek"/>
    <w:rsid w:val="001877C4"/>
    <w:rPr>
      <w:rFonts w:ascii="Tms Rmn" w:eastAsia="Times New Roman" w:hAnsi="Tms Rmn" w:cs="Times New Roman"/>
      <w:shadow/>
      <w:noProof/>
      <w:sz w:val="20"/>
      <w:szCs w:val="20"/>
      <w:lang w:eastAsia="pl-PL"/>
    </w:rPr>
  </w:style>
  <w:style w:type="paragraph" w:styleId="Stopka">
    <w:name w:val="footer"/>
    <w:aliases w:val=" Znak,Znak"/>
    <w:basedOn w:val="Normalny"/>
    <w:link w:val="StopkaZnak"/>
    <w:uiPriority w:val="99"/>
    <w:rsid w:val="001877C4"/>
    <w:pPr>
      <w:tabs>
        <w:tab w:val="center" w:pos="4536"/>
        <w:tab w:val="right" w:pos="9072"/>
      </w:tabs>
    </w:pPr>
    <w:rPr>
      <w:rFonts w:ascii="Tms Rmn" w:hAnsi="Tms Rmn"/>
      <w:shadow/>
      <w:noProof/>
      <w:lang w:val="x-none" w:eastAsia="x-none"/>
    </w:r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1877C4"/>
    <w:rPr>
      <w:rFonts w:ascii="Tms Rmn" w:eastAsia="Times New Roman" w:hAnsi="Tms Rmn" w:cs="Times New Roman"/>
      <w:shadow/>
      <w:noProof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semiHidden/>
    <w:rsid w:val="001877C4"/>
    <w:pPr>
      <w:jc w:val="both"/>
    </w:pPr>
    <w:rPr>
      <w:b/>
      <w:sz w:val="24"/>
      <w:u w:val="single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77C4"/>
    <w:rPr>
      <w:rFonts w:ascii="Times New Roman" w:eastAsia="Times New Roman" w:hAnsi="Times New Roman" w:cs="Times New Roman"/>
      <w:b/>
      <w:sz w:val="24"/>
      <w:szCs w:val="20"/>
      <w:u w:val="single"/>
      <w:lang w:val="x-none" w:eastAsia="x-none"/>
    </w:rPr>
  </w:style>
  <w:style w:type="character" w:styleId="Hipercze">
    <w:name w:val="Hyperlink"/>
    <w:rsid w:val="001877C4"/>
    <w:rPr>
      <w:color w:val="0563C1"/>
      <w:u w:val="single"/>
    </w:rPr>
  </w:style>
  <w:style w:type="paragraph" w:styleId="NormalnyWeb">
    <w:name w:val="Normal (Web)"/>
    <w:basedOn w:val="Normalny"/>
    <w:rsid w:val="001877C4"/>
    <w:pPr>
      <w:suppressAutoHyphens/>
      <w:spacing w:before="100" w:after="100"/>
      <w:jc w:val="both"/>
    </w:pPr>
    <w:rPr>
      <w:color w:val="000000"/>
      <w:sz w:val="24"/>
      <w:szCs w:val="24"/>
      <w:u w:val="single"/>
      <w:lang w:eastAsia="zh-CN"/>
    </w:rPr>
  </w:style>
  <w:style w:type="paragraph" w:styleId="Akapitzlist">
    <w:name w:val="List Paragraph"/>
    <w:aliases w:val="Normal,Akapit z listą3,Akapit z listą31,Wypunktowanie,List Paragraph,Normal2,L1,Numerowanie,sw tekst,Adresat stanowisko,Akapit z listą BS,Kolorowa lista — akcent 11,Bulleted list,lp1,Preambuła,Colorful Shading - Accent 31,Akapit z listą5"/>
    <w:basedOn w:val="Normalny"/>
    <w:link w:val="AkapitzlistZnak"/>
    <w:uiPriority w:val="34"/>
    <w:qFormat/>
    <w:rsid w:val="001877C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ist Paragraph Znak,Normal2 Znak,L1 Znak,Numerowanie Znak,sw tekst Znak,Adresat stanowisko Znak,Akapit z listą BS Znak,Kolorowa lista — akcent 11 Znak,lp1 Znak"/>
    <w:link w:val="Akapitzlist"/>
    <w:uiPriority w:val="34"/>
    <w:qFormat/>
    <w:rsid w:val="001877C4"/>
  </w:style>
  <w:style w:type="paragraph" w:customStyle="1" w:styleId="western">
    <w:name w:val="western"/>
    <w:basedOn w:val="Normalny"/>
    <w:rsid w:val="001877C4"/>
    <w:pPr>
      <w:spacing w:before="100" w:after="100"/>
      <w:jc w:val="both"/>
    </w:pPr>
    <w:rPr>
      <w:b/>
      <w:bCs/>
      <w:color w:val="000000"/>
      <w:sz w:val="24"/>
      <w:szCs w:val="24"/>
      <w:u w:val="single"/>
      <w:lang w:eastAsia="zh-CN"/>
    </w:rPr>
  </w:style>
  <w:style w:type="paragraph" w:styleId="Bezodstpw">
    <w:name w:val="No Spacing"/>
    <w:uiPriority w:val="1"/>
    <w:qFormat/>
    <w:rsid w:val="001877C4"/>
    <w:pPr>
      <w:suppressAutoHyphens/>
      <w:spacing w:after="0" w:line="240" w:lineRule="auto"/>
      <w:ind w:left="340" w:firstLine="709"/>
      <w:jc w:val="both"/>
    </w:pPr>
    <w:rPr>
      <w:rFonts w:ascii="Calibri" w:eastAsia="Times New Roman" w:hAnsi="Calibri" w:cs="Times New Roman"/>
      <w:lang w:eastAsia="ar-SA"/>
    </w:rPr>
  </w:style>
  <w:style w:type="character" w:styleId="Pogrubienie">
    <w:name w:val="Strong"/>
    <w:basedOn w:val="Domylnaczcionkaakapitu"/>
    <w:uiPriority w:val="22"/>
    <w:qFormat/>
    <w:rsid w:val="001877C4"/>
    <w:rPr>
      <w:b/>
      <w:bCs/>
    </w:rPr>
  </w:style>
  <w:style w:type="paragraph" w:customStyle="1" w:styleId="Default">
    <w:name w:val="Default"/>
    <w:qFormat/>
    <w:rsid w:val="00C83B3B"/>
    <w:pPr>
      <w:suppressAutoHyphens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F20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E3C7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E3C72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NumberList">
    <w:name w:val="Number List"/>
    <w:qFormat/>
    <w:rsid w:val="00FE3C72"/>
    <w:pPr>
      <w:spacing w:after="0" w:line="240" w:lineRule="auto"/>
      <w:ind w:left="432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626FA4"/>
    <w:rPr>
      <w:rFonts w:ascii="Cambria" w:eastAsia="Times New Roman" w:hAnsi="Cambria" w:cs="Times New Roman"/>
      <w:i/>
      <w:iCs/>
      <w:color w:val="243F60"/>
      <w:sz w:val="20"/>
      <w:szCs w:val="20"/>
      <w:lang w:eastAsia="pl-PL"/>
    </w:rPr>
  </w:style>
  <w:style w:type="paragraph" w:customStyle="1" w:styleId="listparagraph">
    <w:name w:val="listparagraph"/>
    <w:basedOn w:val="Normalny"/>
    <w:rsid w:val="00626FA4"/>
    <w:pPr>
      <w:spacing w:before="100" w:beforeAutospacing="1" w:after="100" w:afterAutospacing="1"/>
    </w:pPr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rsid w:val="0010595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56E1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56E1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D722A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Zwykytekst">
    <w:name w:val="Plain Text"/>
    <w:basedOn w:val="Normalny"/>
    <w:link w:val="ZwykytekstZnak"/>
    <w:uiPriority w:val="99"/>
    <w:rsid w:val="003034F5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034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4405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table" w:customStyle="1" w:styleId="Tabela-Siatka11">
    <w:name w:val="Tabela - Siatka11"/>
    <w:basedOn w:val="Standardowy"/>
    <w:uiPriority w:val="99"/>
    <w:rsid w:val="009440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603B1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603B16"/>
  </w:style>
  <w:style w:type="character" w:customStyle="1" w:styleId="TekstkomentarzaZnak">
    <w:name w:val="Tekst komentarza Znak"/>
    <w:basedOn w:val="Domylnaczcionkaakapitu"/>
    <w:link w:val="Tekstkomentarza"/>
    <w:rsid w:val="00603B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B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B1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50004E"/>
    <w:pPr>
      <w:suppressAutoHyphens/>
      <w:ind w:right="-1"/>
      <w:jc w:val="both"/>
    </w:pPr>
    <w:rPr>
      <w:rFonts w:ascii="Arial" w:hAnsi="Arial" w:cs="Arial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platformazakupowa.pl/transakcja/1274669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rwadowska@ucs.lublin.p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brzozowski@ucs.lublin.p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sekretariat@ucs.lublin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3836</Words>
  <Characters>23018</Characters>
  <Application>Microsoft Office Word</Application>
  <DocSecurity>0</DocSecurity>
  <Lines>191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Tkaczuk</dc:creator>
  <cp:keywords/>
  <dc:description/>
  <cp:lastModifiedBy>Renata Wadowska</cp:lastModifiedBy>
  <cp:revision>5</cp:revision>
  <cp:lastPrinted>2026-02-13T13:37:00Z</cp:lastPrinted>
  <dcterms:created xsi:type="dcterms:W3CDTF">2026-03-10T07:59:00Z</dcterms:created>
  <dcterms:modified xsi:type="dcterms:W3CDTF">2026-03-10T10:16:00Z</dcterms:modified>
</cp:coreProperties>
</file>